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6E48" w:rsidRPr="00386E48" w:rsidRDefault="00386E48" w:rsidP="00386E48">
      <w:pPr>
        <w:spacing w:after="0" w:line="240" w:lineRule="auto"/>
        <w:rPr>
          <w:rFonts w:ascii="Times New Roman" w:hAnsi="Times New Roman"/>
          <w:b/>
          <w:smallCaps/>
          <w:sz w:val="24"/>
          <w:szCs w:val="24"/>
        </w:rPr>
      </w:pPr>
      <w:r w:rsidRPr="00386E48">
        <w:rPr>
          <w:rFonts w:ascii="Times New Roman" w:hAnsi="Times New Roman"/>
          <w:b/>
          <w:smallCaps/>
          <w:sz w:val="24"/>
          <w:szCs w:val="24"/>
        </w:rPr>
        <w:t>Državno natjecanje iz povijesti</w:t>
      </w:r>
    </w:p>
    <w:p w:rsidR="00386E48" w:rsidRPr="00386E48" w:rsidRDefault="00386E48" w:rsidP="00386E48">
      <w:pPr>
        <w:spacing w:after="0" w:line="240" w:lineRule="auto"/>
        <w:rPr>
          <w:rFonts w:ascii="Times New Roman" w:hAnsi="Times New Roman"/>
          <w:smallCaps/>
          <w:sz w:val="24"/>
          <w:szCs w:val="24"/>
        </w:rPr>
      </w:pPr>
      <w:r w:rsidRPr="00386E48">
        <w:rPr>
          <w:rFonts w:ascii="Times New Roman" w:hAnsi="Times New Roman"/>
          <w:smallCaps/>
          <w:sz w:val="24"/>
          <w:szCs w:val="24"/>
        </w:rPr>
        <w:t>2. skupina: VIII. razred</w:t>
      </w:r>
    </w:p>
    <w:p w:rsidR="00386E48" w:rsidRPr="00386E48" w:rsidRDefault="00386E48" w:rsidP="00386E48">
      <w:pPr>
        <w:spacing w:after="0" w:line="240" w:lineRule="auto"/>
        <w:rPr>
          <w:rFonts w:ascii="Times New Roman" w:hAnsi="Times New Roman"/>
          <w:smallCaps/>
          <w:sz w:val="24"/>
          <w:szCs w:val="24"/>
        </w:rPr>
      </w:pPr>
      <w:r w:rsidRPr="00386E48">
        <w:rPr>
          <w:rFonts w:ascii="Times New Roman" w:hAnsi="Times New Roman"/>
          <w:smallCaps/>
          <w:sz w:val="24"/>
          <w:szCs w:val="24"/>
        </w:rPr>
        <w:t>Školska godina: 2016./2017.</w:t>
      </w:r>
    </w:p>
    <w:p w:rsidR="00386E48" w:rsidRPr="00386E48" w:rsidRDefault="00386E48" w:rsidP="00386E48">
      <w:pPr>
        <w:spacing w:after="0" w:line="240" w:lineRule="auto"/>
        <w:rPr>
          <w:rFonts w:ascii="Times New Roman" w:hAnsi="Times New Roman"/>
          <w:smallCaps/>
          <w:sz w:val="24"/>
          <w:szCs w:val="24"/>
        </w:rPr>
      </w:pPr>
      <w:r w:rsidRPr="00386E48">
        <w:rPr>
          <w:rFonts w:ascii="Times New Roman" w:hAnsi="Times New Roman"/>
          <w:smallCaps/>
          <w:sz w:val="24"/>
          <w:szCs w:val="24"/>
        </w:rPr>
        <w:t>11. svibnja 2017.</w:t>
      </w:r>
    </w:p>
    <w:p w:rsidR="00386E48" w:rsidRPr="00386E48" w:rsidRDefault="00386E48" w:rsidP="00386E48">
      <w:pPr>
        <w:jc w:val="center"/>
        <w:rPr>
          <w:rFonts w:ascii="Times New Roman" w:hAnsi="Times New Roman"/>
          <w:b/>
          <w:caps/>
          <w:sz w:val="24"/>
          <w:szCs w:val="24"/>
        </w:rPr>
      </w:pPr>
      <w:r w:rsidRPr="00386E48">
        <w:rPr>
          <w:rFonts w:ascii="Times New Roman" w:hAnsi="Times New Roman"/>
          <w:b/>
          <w:caps/>
          <w:sz w:val="24"/>
          <w:szCs w:val="24"/>
        </w:rPr>
        <w:t>Odgovori i bodovanje</w:t>
      </w:r>
    </w:p>
    <w:p w:rsidR="007B38E3" w:rsidRPr="00386E48" w:rsidRDefault="007B38E3" w:rsidP="007B38E3">
      <w:pPr>
        <w:pStyle w:val="ListParagraph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970881" w:rsidRPr="00386E48" w:rsidRDefault="008C584F" w:rsidP="00386E48">
      <w:pPr>
        <w:pStyle w:val="ListParagraph1"/>
        <w:numPr>
          <w:ilvl w:val="0"/>
          <w:numId w:val="28"/>
        </w:numPr>
        <w:spacing w:after="12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 xml:space="preserve">C. Rudolf </w:t>
      </w:r>
      <w:proofErr w:type="spellStart"/>
      <w:r w:rsidRPr="00386E48">
        <w:rPr>
          <w:rFonts w:ascii="Times New Roman" w:hAnsi="Times New Roman" w:cs="Times New Roman"/>
          <w:b/>
          <w:sz w:val="24"/>
          <w:szCs w:val="24"/>
        </w:rPr>
        <w:t>Pere</w:t>
      </w:r>
      <w:r w:rsidR="00490216" w:rsidRPr="00386E48">
        <w:rPr>
          <w:rFonts w:ascii="Times New Roman" w:hAnsi="Times New Roman" w:cs="Times New Roman"/>
          <w:b/>
          <w:sz w:val="24"/>
          <w:szCs w:val="24"/>
        </w:rPr>
        <w:t>šin</w:t>
      </w:r>
      <w:proofErr w:type="spellEnd"/>
      <w:r w:rsidR="007B38E3" w:rsidRPr="00386E48">
        <w:rPr>
          <w:rFonts w:ascii="Times New Roman" w:hAnsi="Times New Roman" w:cs="Times New Roman"/>
          <w:sz w:val="24"/>
          <w:szCs w:val="24"/>
        </w:rPr>
        <w:t xml:space="preserve"> </w:t>
      </w:r>
      <w:r w:rsidR="00A07FC1" w:rsidRPr="00386E48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970881" w:rsidRPr="00386E48" w:rsidRDefault="00A07FC1" w:rsidP="00386E48">
      <w:pPr>
        <w:pStyle w:val="ListParagraph"/>
        <w:numPr>
          <w:ilvl w:val="0"/>
          <w:numId w:val="28"/>
        </w:numPr>
        <w:spacing w:after="120" w:line="240" w:lineRule="auto"/>
        <w:ind w:left="714" w:hanging="357"/>
        <w:contextualSpacing w:val="0"/>
        <w:rPr>
          <w:rFonts w:ascii="Times New Roman" w:hAnsi="Times New Roman"/>
          <w:sz w:val="24"/>
          <w:szCs w:val="24"/>
        </w:rPr>
      </w:pPr>
      <w:r w:rsidRPr="00386E48">
        <w:rPr>
          <w:rFonts w:ascii="Times New Roman" w:hAnsi="Times New Roman"/>
          <w:b/>
          <w:sz w:val="24"/>
          <w:szCs w:val="24"/>
        </w:rPr>
        <w:t xml:space="preserve">B. </w:t>
      </w:r>
      <w:r w:rsidR="00FF731A" w:rsidRPr="00386E48">
        <w:rPr>
          <w:rFonts w:ascii="Times New Roman" w:hAnsi="Times New Roman"/>
          <w:b/>
          <w:sz w:val="24"/>
          <w:szCs w:val="24"/>
        </w:rPr>
        <w:t>u San Franciscu</w:t>
      </w:r>
      <w:r w:rsidRPr="00386E48">
        <w:rPr>
          <w:rFonts w:ascii="Times New Roman" w:hAnsi="Times New Roman"/>
          <w:sz w:val="24"/>
          <w:szCs w:val="24"/>
        </w:rPr>
        <w:t>(1 bod za točan odgovor, netočan 0 bodova</w:t>
      </w:r>
      <w:r w:rsidR="00585463" w:rsidRPr="00386E48">
        <w:rPr>
          <w:rFonts w:ascii="Times New Roman" w:hAnsi="Times New Roman"/>
          <w:sz w:val="24"/>
          <w:szCs w:val="24"/>
        </w:rPr>
        <w:t>)</w:t>
      </w:r>
    </w:p>
    <w:p w:rsidR="00970881" w:rsidRPr="00386E48" w:rsidRDefault="00FF731A" w:rsidP="00386E48">
      <w:pPr>
        <w:pStyle w:val="ListParagraph"/>
        <w:numPr>
          <w:ilvl w:val="0"/>
          <w:numId w:val="28"/>
        </w:numPr>
        <w:spacing w:after="120" w:line="240" w:lineRule="auto"/>
        <w:ind w:left="714" w:hanging="357"/>
        <w:contextualSpacing w:val="0"/>
        <w:rPr>
          <w:rFonts w:ascii="Times New Roman" w:hAnsi="Times New Roman"/>
          <w:sz w:val="24"/>
          <w:szCs w:val="24"/>
        </w:rPr>
      </w:pPr>
      <w:r w:rsidRPr="00386E48">
        <w:rPr>
          <w:rFonts w:ascii="Times New Roman" w:hAnsi="Times New Roman"/>
          <w:b/>
          <w:sz w:val="24"/>
          <w:szCs w:val="24"/>
        </w:rPr>
        <w:t>B. Kosa</w:t>
      </w:r>
      <w:r w:rsidR="00A07FC1" w:rsidRPr="00386E48">
        <w:rPr>
          <w:rFonts w:ascii="Times New Roman" w:hAnsi="Times New Roman"/>
          <w:sz w:val="24"/>
          <w:szCs w:val="24"/>
        </w:rPr>
        <w:t>(1 bod za točan odgovor, netočan 0 bodova)</w:t>
      </w:r>
    </w:p>
    <w:p w:rsidR="00970881" w:rsidRPr="00386E48" w:rsidRDefault="00FF731A" w:rsidP="00386E48">
      <w:pPr>
        <w:pStyle w:val="ListParagraph"/>
        <w:numPr>
          <w:ilvl w:val="0"/>
          <w:numId w:val="28"/>
        </w:numPr>
        <w:spacing w:after="120" w:line="240" w:lineRule="auto"/>
        <w:ind w:left="714" w:hanging="357"/>
        <w:contextualSpacing w:val="0"/>
        <w:rPr>
          <w:rFonts w:ascii="Times New Roman" w:hAnsi="Times New Roman"/>
          <w:sz w:val="24"/>
          <w:szCs w:val="24"/>
        </w:rPr>
      </w:pPr>
      <w:r w:rsidRPr="00386E48">
        <w:rPr>
          <w:rFonts w:ascii="Times New Roman" w:hAnsi="Times New Roman"/>
          <w:b/>
          <w:sz w:val="24"/>
          <w:szCs w:val="24"/>
        </w:rPr>
        <w:t>B. Hrvatski dinar</w:t>
      </w:r>
      <w:r w:rsidR="00A07FC1" w:rsidRPr="00386E48">
        <w:rPr>
          <w:rFonts w:ascii="Times New Roman" w:hAnsi="Times New Roman"/>
          <w:sz w:val="24"/>
          <w:szCs w:val="24"/>
        </w:rPr>
        <w:t xml:space="preserve"> (1 bod za točan odgovor, netočan 0 bodova)</w:t>
      </w:r>
    </w:p>
    <w:p w:rsidR="00970881" w:rsidRPr="00386E48" w:rsidRDefault="00FF731A" w:rsidP="00386E48">
      <w:pPr>
        <w:pStyle w:val="ListParagraph"/>
        <w:numPr>
          <w:ilvl w:val="0"/>
          <w:numId w:val="28"/>
        </w:numPr>
        <w:spacing w:after="120" w:line="240" w:lineRule="auto"/>
        <w:ind w:left="714" w:hanging="357"/>
        <w:contextualSpacing w:val="0"/>
        <w:rPr>
          <w:rFonts w:ascii="Times New Roman" w:hAnsi="Times New Roman"/>
          <w:sz w:val="24"/>
          <w:szCs w:val="24"/>
        </w:rPr>
      </w:pPr>
      <w:r w:rsidRPr="00386E48">
        <w:rPr>
          <w:rFonts w:ascii="Times New Roman" w:hAnsi="Times New Roman"/>
          <w:b/>
          <w:sz w:val="24"/>
          <w:szCs w:val="24"/>
        </w:rPr>
        <w:t>C. Trabant</w:t>
      </w:r>
      <w:r w:rsidR="00A07FC1" w:rsidRPr="00386E48">
        <w:rPr>
          <w:rFonts w:ascii="Times New Roman" w:hAnsi="Times New Roman"/>
          <w:sz w:val="24"/>
          <w:szCs w:val="24"/>
        </w:rPr>
        <w:t>(1 bod za točan odgovor, netočan 0 bodova)</w:t>
      </w:r>
    </w:p>
    <w:p w:rsidR="00970881" w:rsidRPr="00386E48" w:rsidRDefault="00FF731A" w:rsidP="00386E48">
      <w:pPr>
        <w:pStyle w:val="ListParagraph"/>
        <w:numPr>
          <w:ilvl w:val="0"/>
          <w:numId w:val="28"/>
        </w:numPr>
        <w:spacing w:after="120" w:line="240" w:lineRule="auto"/>
        <w:ind w:left="714" w:hanging="357"/>
        <w:contextualSpacing w:val="0"/>
        <w:rPr>
          <w:rFonts w:ascii="Times New Roman" w:hAnsi="Times New Roman"/>
          <w:sz w:val="24"/>
          <w:szCs w:val="24"/>
        </w:rPr>
      </w:pPr>
      <w:r w:rsidRPr="00386E48">
        <w:rPr>
          <w:rFonts w:ascii="Times New Roman" w:hAnsi="Times New Roman"/>
          <w:b/>
          <w:sz w:val="24"/>
          <w:szCs w:val="24"/>
        </w:rPr>
        <w:t>C. Ante Trumbić</w:t>
      </w:r>
      <w:r w:rsidR="00A07FC1" w:rsidRPr="00386E48">
        <w:rPr>
          <w:rFonts w:ascii="Times New Roman" w:hAnsi="Times New Roman"/>
          <w:sz w:val="24"/>
          <w:szCs w:val="24"/>
        </w:rPr>
        <w:t xml:space="preserve"> (1 bod za točan odgovor, netočan 0 bodova)</w:t>
      </w:r>
    </w:p>
    <w:p w:rsidR="00970881" w:rsidRPr="00386E48" w:rsidRDefault="00FF731A" w:rsidP="00386E48">
      <w:pPr>
        <w:pStyle w:val="ListParagraph"/>
        <w:numPr>
          <w:ilvl w:val="0"/>
          <w:numId w:val="28"/>
        </w:numPr>
        <w:spacing w:after="120" w:line="240" w:lineRule="auto"/>
        <w:ind w:left="714" w:hanging="357"/>
        <w:contextualSpacing w:val="0"/>
        <w:rPr>
          <w:rFonts w:ascii="Times New Roman" w:hAnsi="Times New Roman"/>
          <w:sz w:val="24"/>
          <w:szCs w:val="24"/>
        </w:rPr>
      </w:pPr>
      <w:r w:rsidRPr="00386E48">
        <w:rPr>
          <w:rFonts w:ascii="Times New Roman" w:hAnsi="Times New Roman"/>
          <w:b/>
          <w:sz w:val="24"/>
          <w:szCs w:val="24"/>
        </w:rPr>
        <w:t>B. 15. siječnja 1992.</w:t>
      </w:r>
      <w:r w:rsidR="00A07FC1" w:rsidRPr="00386E48">
        <w:rPr>
          <w:rFonts w:ascii="Times New Roman" w:hAnsi="Times New Roman"/>
          <w:sz w:val="24"/>
          <w:szCs w:val="24"/>
        </w:rPr>
        <w:t>(1 bod za točan odgovor, netočan 0 bodova)</w:t>
      </w:r>
    </w:p>
    <w:p w:rsidR="00970881" w:rsidRPr="00386E48" w:rsidRDefault="00490216" w:rsidP="00386E48">
      <w:pPr>
        <w:pStyle w:val="ListParagraph"/>
        <w:numPr>
          <w:ilvl w:val="0"/>
          <w:numId w:val="28"/>
        </w:numPr>
        <w:spacing w:after="120" w:line="240" w:lineRule="auto"/>
        <w:ind w:left="714" w:hanging="357"/>
        <w:contextualSpacing w:val="0"/>
        <w:rPr>
          <w:rFonts w:ascii="Times New Roman" w:hAnsi="Times New Roman"/>
          <w:sz w:val="24"/>
          <w:szCs w:val="24"/>
        </w:rPr>
      </w:pPr>
      <w:r w:rsidRPr="00386E48">
        <w:rPr>
          <w:rFonts w:ascii="Times New Roman" w:hAnsi="Times New Roman"/>
          <w:b/>
          <w:sz w:val="24"/>
          <w:szCs w:val="24"/>
        </w:rPr>
        <w:t>C. Aleksandar Ranković</w:t>
      </w:r>
      <w:r w:rsidR="00A07FC1" w:rsidRPr="00386E48">
        <w:rPr>
          <w:rFonts w:ascii="Times New Roman" w:hAnsi="Times New Roman"/>
          <w:sz w:val="24"/>
          <w:szCs w:val="24"/>
        </w:rPr>
        <w:t>(1 bod za točan odgovor, netočan 0 bodova)</w:t>
      </w:r>
    </w:p>
    <w:p w:rsidR="00970881" w:rsidRPr="00386E48" w:rsidRDefault="00FF731A" w:rsidP="00386E48">
      <w:pPr>
        <w:pStyle w:val="ListParagraph"/>
        <w:numPr>
          <w:ilvl w:val="0"/>
          <w:numId w:val="28"/>
        </w:numPr>
        <w:spacing w:after="120" w:line="240" w:lineRule="auto"/>
        <w:ind w:left="714" w:hanging="357"/>
        <w:contextualSpacing w:val="0"/>
        <w:rPr>
          <w:rFonts w:ascii="Times New Roman" w:hAnsi="Times New Roman"/>
          <w:sz w:val="24"/>
          <w:szCs w:val="24"/>
        </w:rPr>
      </w:pPr>
      <w:r w:rsidRPr="00386E48">
        <w:rPr>
          <w:rFonts w:ascii="Times New Roman" w:hAnsi="Times New Roman"/>
          <w:b/>
          <w:sz w:val="24"/>
          <w:szCs w:val="24"/>
        </w:rPr>
        <w:t>D. Polet</w:t>
      </w:r>
      <w:r w:rsidR="00A07FC1" w:rsidRPr="00386E48">
        <w:rPr>
          <w:rFonts w:ascii="Times New Roman" w:hAnsi="Times New Roman"/>
          <w:sz w:val="24"/>
          <w:szCs w:val="24"/>
        </w:rPr>
        <w:t>(1 bod za točan odgovor, netočan 0 bodova)</w:t>
      </w:r>
    </w:p>
    <w:p w:rsidR="00970881" w:rsidRPr="00386E48" w:rsidRDefault="00FF731A" w:rsidP="00386E48">
      <w:pPr>
        <w:pStyle w:val="Odlomakpopisa1"/>
        <w:numPr>
          <w:ilvl w:val="0"/>
          <w:numId w:val="28"/>
        </w:numPr>
        <w:spacing w:after="120" w:line="240" w:lineRule="auto"/>
        <w:ind w:left="714" w:hanging="357"/>
        <w:rPr>
          <w:rFonts w:ascii="Times New Roman" w:hAnsi="Times New Roman" w:cs="Times New Roman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>1E</w:t>
      </w:r>
      <w:r w:rsidR="00970DEF" w:rsidRPr="00386E48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386E48">
        <w:rPr>
          <w:rFonts w:ascii="Times New Roman" w:hAnsi="Times New Roman" w:cs="Times New Roman"/>
          <w:b/>
          <w:sz w:val="24"/>
          <w:szCs w:val="24"/>
        </w:rPr>
        <w:t>2C</w:t>
      </w:r>
      <w:r w:rsidR="00970DEF" w:rsidRPr="00386E48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030CBD" w:rsidRPr="00386E48">
        <w:rPr>
          <w:rFonts w:ascii="Times New Roman" w:hAnsi="Times New Roman" w:cs="Times New Roman"/>
          <w:b/>
          <w:sz w:val="24"/>
          <w:szCs w:val="24"/>
        </w:rPr>
        <w:t>3A</w:t>
      </w:r>
      <w:r w:rsidR="00A07FC1" w:rsidRPr="00386E48">
        <w:rPr>
          <w:rFonts w:ascii="Times New Roman" w:hAnsi="Times New Roman" w:cs="Times New Roman"/>
          <w:sz w:val="24"/>
          <w:szCs w:val="24"/>
        </w:rPr>
        <w:t xml:space="preserve"> (0 točnih = 0 bodova, 1 točan = 1 bod, 2 točna = 2 boda, 3 točna = 3 boda)</w:t>
      </w:r>
    </w:p>
    <w:p w:rsidR="00970881" w:rsidRPr="00386E48" w:rsidRDefault="00FF731A" w:rsidP="00386E48">
      <w:pPr>
        <w:pStyle w:val="Odlomakpopisa1"/>
        <w:numPr>
          <w:ilvl w:val="0"/>
          <w:numId w:val="28"/>
        </w:numPr>
        <w:spacing w:after="120" w:line="240" w:lineRule="auto"/>
        <w:ind w:left="714" w:hanging="357"/>
        <w:rPr>
          <w:rFonts w:ascii="Times New Roman" w:hAnsi="Times New Roman" w:cs="Times New Roman"/>
          <w:b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>1D</w:t>
      </w:r>
      <w:r w:rsidR="003103AE" w:rsidRPr="00386E48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386E48">
        <w:rPr>
          <w:rFonts w:ascii="Times New Roman" w:hAnsi="Times New Roman" w:cs="Times New Roman"/>
          <w:b/>
          <w:sz w:val="24"/>
          <w:szCs w:val="24"/>
        </w:rPr>
        <w:t>2E, 3F</w:t>
      </w:r>
      <w:r w:rsidR="008366F9" w:rsidRPr="00386E4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366F9" w:rsidRPr="00386E48">
        <w:rPr>
          <w:rFonts w:ascii="Times New Roman" w:hAnsi="Times New Roman" w:cs="Times New Roman"/>
          <w:sz w:val="24"/>
          <w:szCs w:val="24"/>
        </w:rPr>
        <w:t>(0 točnih = 0 bodova, 1 točan = 1 bod, 2 točna = 2 boda, 3 točna = 3 boda)</w:t>
      </w:r>
    </w:p>
    <w:p w:rsidR="00970881" w:rsidRPr="00386E48" w:rsidRDefault="007C5ECD" w:rsidP="00386E48">
      <w:pPr>
        <w:pStyle w:val="Odlomakpopisa1"/>
        <w:numPr>
          <w:ilvl w:val="0"/>
          <w:numId w:val="28"/>
        </w:numPr>
        <w:spacing w:after="120" w:line="240" w:lineRule="auto"/>
        <w:ind w:left="714" w:hanging="357"/>
        <w:rPr>
          <w:rFonts w:ascii="Times New Roman" w:hAnsi="Times New Roman" w:cs="Times New Roman"/>
        </w:rPr>
      </w:pPr>
      <w:r w:rsidRPr="00386E48">
        <w:rPr>
          <w:rFonts w:ascii="Times New Roman" w:hAnsi="Times New Roman" w:cs="Times New Roman"/>
          <w:b/>
        </w:rPr>
        <w:t>Trijumf volje</w:t>
      </w:r>
      <w:r w:rsidR="00970DEF" w:rsidRPr="00386E48">
        <w:rPr>
          <w:rFonts w:ascii="Times New Roman" w:hAnsi="Times New Roman" w:cs="Times New Roman"/>
          <w:b/>
        </w:rPr>
        <w:t xml:space="preserve"> </w:t>
      </w:r>
      <w:r w:rsidR="008366F9" w:rsidRPr="00386E48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970881" w:rsidRPr="00386E48" w:rsidRDefault="00FF731A" w:rsidP="00386E48">
      <w:pPr>
        <w:pStyle w:val="Odlomakpopisa1"/>
        <w:numPr>
          <w:ilvl w:val="0"/>
          <w:numId w:val="28"/>
        </w:numPr>
        <w:spacing w:after="120" w:line="240" w:lineRule="auto"/>
        <w:ind w:left="714" w:hanging="357"/>
        <w:rPr>
          <w:rFonts w:ascii="Times New Roman" w:hAnsi="Times New Roman" w:cs="Times New Roman"/>
        </w:rPr>
      </w:pPr>
      <w:r w:rsidRPr="00386E48">
        <w:rPr>
          <w:rFonts w:ascii="Times New Roman" w:hAnsi="Times New Roman" w:cs="Times New Roman"/>
          <w:b/>
        </w:rPr>
        <w:t>Bećarski križ</w:t>
      </w:r>
      <w:r w:rsidR="008366F9" w:rsidRPr="00386E48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970881" w:rsidRPr="00386E48" w:rsidRDefault="00490216" w:rsidP="00386E48">
      <w:pPr>
        <w:pStyle w:val="Odlomakpopisa1"/>
        <w:numPr>
          <w:ilvl w:val="0"/>
          <w:numId w:val="28"/>
        </w:numPr>
        <w:spacing w:after="120" w:line="240" w:lineRule="auto"/>
        <w:ind w:left="714" w:hanging="357"/>
        <w:rPr>
          <w:rFonts w:ascii="Times New Roman" w:hAnsi="Times New Roman" w:cs="Times New Roman"/>
        </w:rPr>
      </w:pPr>
      <w:proofErr w:type="spellStart"/>
      <w:r w:rsidRPr="00386E48">
        <w:rPr>
          <w:rFonts w:ascii="Times New Roman" w:hAnsi="Times New Roman" w:cs="Times New Roman"/>
          <w:b/>
        </w:rPr>
        <w:t>Willy</w:t>
      </w:r>
      <w:proofErr w:type="spellEnd"/>
      <w:r w:rsidRPr="00386E48">
        <w:rPr>
          <w:rFonts w:ascii="Times New Roman" w:hAnsi="Times New Roman" w:cs="Times New Roman"/>
          <w:b/>
        </w:rPr>
        <w:t xml:space="preserve"> Brandt</w:t>
      </w:r>
      <w:r w:rsidR="008366F9" w:rsidRPr="00386E48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2C372C" w:rsidRPr="00386E48" w:rsidRDefault="00FF731A" w:rsidP="00386E48">
      <w:pPr>
        <w:pStyle w:val="Odlomakpopisa1"/>
        <w:numPr>
          <w:ilvl w:val="0"/>
          <w:numId w:val="28"/>
        </w:numPr>
        <w:spacing w:after="120" w:line="240" w:lineRule="auto"/>
        <w:ind w:left="714" w:hanging="357"/>
        <w:rPr>
          <w:rFonts w:ascii="Times New Roman" w:hAnsi="Times New Roman" w:cs="Times New Roman"/>
          <w:b/>
        </w:rPr>
      </w:pPr>
      <w:r w:rsidRPr="00386E48">
        <w:rPr>
          <w:rFonts w:ascii="Times New Roman" w:hAnsi="Times New Roman" w:cs="Times New Roman"/>
          <w:b/>
        </w:rPr>
        <w:t xml:space="preserve">Memorandum; Memorandum SANU; Memorandum Srpske akademije nauka i </w:t>
      </w:r>
      <w:proofErr w:type="spellStart"/>
      <w:r w:rsidRPr="00386E48">
        <w:rPr>
          <w:rFonts w:ascii="Times New Roman" w:hAnsi="Times New Roman" w:cs="Times New Roman"/>
          <w:b/>
        </w:rPr>
        <w:t>umetnosti</w:t>
      </w:r>
      <w:proofErr w:type="spellEnd"/>
      <w:r w:rsidRPr="00386E48">
        <w:rPr>
          <w:rFonts w:ascii="Times New Roman" w:hAnsi="Times New Roman" w:cs="Times New Roman"/>
          <w:b/>
        </w:rPr>
        <w:t>/umjetnosti</w:t>
      </w:r>
      <w:r w:rsidR="008366F9" w:rsidRPr="00386E48">
        <w:rPr>
          <w:rFonts w:ascii="Times New Roman" w:hAnsi="Times New Roman" w:cs="Times New Roman"/>
          <w:sz w:val="24"/>
          <w:szCs w:val="24"/>
        </w:rPr>
        <w:t xml:space="preserve">(1 bod za točan odgovor, netočan 0 bodova) </w:t>
      </w:r>
    </w:p>
    <w:p w:rsidR="00970881" w:rsidRPr="00386E48" w:rsidRDefault="00C83341" w:rsidP="00386E48">
      <w:pPr>
        <w:pStyle w:val="Odlomakpopisa1"/>
        <w:numPr>
          <w:ilvl w:val="0"/>
          <w:numId w:val="28"/>
        </w:numPr>
        <w:spacing w:after="120" w:line="240" w:lineRule="auto"/>
        <w:ind w:left="714" w:hanging="357"/>
        <w:rPr>
          <w:rFonts w:ascii="Times New Roman" w:hAnsi="Times New Roman" w:cs="Times New Roman"/>
          <w:b/>
        </w:rPr>
      </w:pPr>
      <w:r w:rsidRPr="00386E48">
        <w:rPr>
          <w:rFonts w:ascii="Times New Roman" w:hAnsi="Times New Roman" w:cs="Times New Roman"/>
          <w:b/>
        </w:rPr>
        <w:t xml:space="preserve">Anka </w:t>
      </w:r>
      <w:proofErr w:type="spellStart"/>
      <w:r w:rsidRPr="00386E48">
        <w:rPr>
          <w:rFonts w:ascii="Times New Roman" w:hAnsi="Times New Roman" w:cs="Times New Roman"/>
          <w:b/>
        </w:rPr>
        <w:t>Berus</w:t>
      </w:r>
      <w:proofErr w:type="spellEnd"/>
      <w:r w:rsidR="008366F9" w:rsidRPr="00386E48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970881" w:rsidRPr="00386E48" w:rsidRDefault="00075D93" w:rsidP="00386E48">
      <w:pPr>
        <w:pStyle w:val="Odlomakpopisa1"/>
        <w:numPr>
          <w:ilvl w:val="0"/>
          <w:numId w:val="28"/>
        </w:numPr>
        <w:spacing w:after="120" w:line="240" w:lineRule="auto"/>
        <w:ind w:left="714" w:hanging="357"/>
        <w:rPr>
          <w:rFonts w:ascii="Times New Roman" w:hAnsi="Times New Roman" w:cs="Times New Roman"/>
        </w:rPr>
      </w:pPr>
      <w:r w:rsidRPr="00386E48">
        <w:rPr>
          <w:rFonts w:ascii="Times New Roman" w:hAnsi="Times New Roman" w:cs="Times New Roman"/>
          <w:b/>
        </w:rPr>
        <w:t xml:space="preserve">Andrija </w:t>
      </w:r>
      <w:proofErr w:type="spellStart"/>
      <w:r w:rsidRPr="00386E48">
        <w:rPr>
          <w:rFonts w:ascii="Times New Roman" w:hAnsi="Times New Roman" w:cs="Times New Roman"/>
          <w:b/>
        </w:rPr>
        <w:t>Matijaš</w:t>
      </w:r>
      <w:proofErr w:type="spellEnd"/>
      <w:r w:rsidRPr="00386E48">
        <w:rPr>
          <w:rFonts w:ascii="Times New Roman" w:hAnsi="Times New Roman" w:cs="Times New Roman"/>
          <w:b/>
        </w:rPr>
        <w:t xml:space="preserve">; Andrija </w:t>
      </w:r>
      <w:proofErr w:type="spellStart"/>
      <w:r w:rsidRPr="00386E48">
        <w:rPr>
          <w:rFonts w:ascii="Times New Roman" w:hAnsi="Times New Roman" w:cs="Times New Roman"/>
          <w:b/>
        </w:rPr>
        <w:t>Matijaš</w:t>
      </w:r>
      <w:proofErr w:type="spellEnd"/>
      <w:r w:rsidRPr="00386E48">
        <w:rPr>
          <w:rFonts w:ascii="Times New Roman" w:hAnsi="Times New Roman" w:cs="Times New Roman"/>
          <w:b/>
        </w:rPr>
        <w:t xml:space="preserve"> Pauk</w:t>
      </w:r>
      <w:r w:rsidR="008366F9" w:rsidRPr="00386E48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A272AA" w:rsidRPr="00386E48" w:rsidRDefault="00FF731A" w:rsidP="00386E48">
      <w:pPr>
        <w:pStyle w:val="Odlomakpopisa1"/>
        <w:numPr>
          <w:ilvl w:val="0"/>
          <w:numId w:val="28"/>
        </w:numPr>
        <w:spacing w:after="120" w:line="240" w:lineRule="auto"/>
        <w:ind w:left="714" w:hanging="357"/>
        <w:rPr>
          <w:rFonts w:ascii="Times New Roman" w:hAnsi="Times New Roman" w:cs="Times New Roman"/>
        </w:rPr>
      </w:pPr>
      <w:r w:rsidRPr="00386E48">
        <w:rPr>
          <w:rFonts w:ascii="Times New Roman" w:hAnsi="Times New Roman" w:cs="Times New Roman"/>
          <w:b/>
        </w:rPr>
        <w:t xml:space="preserve">U bivšem koncentracijskom logoru </w:t>
      </w:r>
      <w:proofErr w:type="spellStart"/>
      <w:r w:rsidRPr="00386E48">
        <w:rPr>
          <w:rFonts w:ascii="Times New Roman" w:hAnsi="Times New Roman" w:cs="Times New Roman"/>
          <w:b/>
        </w:rPr>
        <w:t>Dachau</w:t>
      </w:r>
      <w:proofErr w:type="spellEnd"/>
      <w:r w:rsidRPr="00386E48">
        <w:rPr>
          <w:rFonts w:ascii="Times New Roman" w:hAnsi="Times New Roman" w:cs="Times New Roman"/>
          <w:b/>
        </w:rPr>
        <w:t xml:space="preserve">; U </w:t>
      </w:r>
      <w:proofErr w:type="spellStart"/>
      <w:r w:rsidRPr="00386E48">
        <w:rPr>
          <w:rFonts w:ascii="Times New Roman" w:hAnsi="Times New Roman" w:cs="Times New Roman"/>
          <w:b/>
        </w:rPr>
        <w:t>Dachau</w:t>
      </w:r>
      <w:proofErr w:type="spellEnd"/>
      <w:r w:rsidR="008C584F" w:rsidRPr="00386E48">
        <w:rPr>
          <w:rFonts w:ascii="Times New Roman" w:hAnsi="Times New Roman" w:cs="Times New Roman"/>
          <w:b/>
        </w:rPr>
        <w:t xml:space="preserve">; u nekadašnjem nacističkom logoru u </w:t>
      </w:r>
      <w:proofErr w:type="spellStart"/>
      <w:r w:rsidR="008C584F" w:rsidRPr="00386E48">
        <w:rPr>
          <w:rFonts w:ascii="Times New Roman" w:hAnsi="Times New Roman" w:cs="Times New Roman"/>
          <w:b/>
        </w:rPr>
        <w:t>Dachau</w:t>
      </w:r>
      <w:proofErr w:type="spellEnd"/>
      <w:r w:rsidR="008C584F" w:rsidRPr="00386E48">
        <w:rPr>
          <w:rFonts w:ascii="Times New Roman" w:hAnsi="Times New Roman" w:cs="Times New Roman"/>
          <w:b/>
        </w:rPr>
        <w:t xml:space="preserve">; logoru </w:t>
      </w:r>
      <w:proofErr w:type="spellStart"/>
      <w:r w:rsidR="008C584F" w:rsidRPr="00386E48">
        <w:rPr>
          <w:rFonts w:ascii="Times New Roman" w:hAnsi="Times New Roman" w:cs="Times New Roman"/>
          <w:b/>
        </w:rPr>
        <w:t>Dachau</w:t>
      </w:r>
      <w:proofErr w:type="spellEnd"/>
      <w:r w:rsidR="008C584F" w:rsidRPr="00386E48">
        <w:rPr>
          <w:rFonts w:ascii="Times New Roman" w:hAnsi="Times New Roman" w:cs="Times New Roman"/>
          <w:b/>
        </w:rPr>
        <w:t xml:space="preserve">; u nekadašnjem koncentracijskom logoru u </w:t>
      </w:r>
      <w:proofErr w:type="spellStart"/>
      <w:r w:rsidR="008C584F" w:rsidRPr="00386E48">
        <w:rPr>
          <w:rFonts w:ascii="Times New Roman" w:hAnsi="Times New Roman" w:cs="Times New Roman"/>
          <w:b/>
        </w:rPr>
        <w:t>Dachau</w:t>
      </w:r>
      <w:proofErr w:type="spellEnd"/>
      <w:r w:rsidR="008C584F" w:rsidRPr="00386E48">
        <w:rPr>
          <w:rFonts w:ascii="Times New Roman" w:hAnsi="Times New Roman" w:cs="Times New Roman"/>
          <w:b/>
        </w:rPr>
        <w:t xml:space="preserve"> </w:t>
      </w:r>
      <w:r w:rsidR="00A272AA" w:rsidRPr="00386E48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970881" w:rsidRPr="00386E48" w:rsidRDefault="005C6502" w:rsidP="00386E48">
      <w:pPr>
        <w:pStyle w:val="Odlomakpopisa1"/>
        <w:numPr>
          <w:ilvl w:val="0"/>
          <w:numId w:val="28"/>
        </w:numPr>
        <w:spacing w:after="120" w:line="240" w:lineRule="auto"/>
        <w:ind w:left="714" w:hanging="357"/>
        <w:rPr>
          <w:rFonts w:ascii="Times New Roman" w:hAnsi="Times New Roman" w:cs="Times New Roman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>Narodna zaštita</w:t>
      </w:r>
      <w:r w:rsidR="008366F9" w:rsidRPr="00386E48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970881" w:rsidRPr="00386E48" w:rsidRDefault="009D75C4" w:rsidP="00386E48">
      <w:pPr>
        <w:pStyle w:val="Odlomakpopisa1"/>
        <w:numPr>
          <w:ilvl w:val="0"/>
          <w:numId w:val="28"/>
        </w:numPr>
        <w:spacing w:after="120" w:line="240" w:lineRule="auto"/>
        <w:ind w:left="714" w:hanging="357"/>
        <w:rPr>
          <w:rFonts w:ascii="Times New Roman" w:hAnsi="Times New Roman" w:cs="Times New Roman"/>
        </w:rPr>
      </w:pPr>
      <w:r w:rsidRPr="00386E48">
        <w:rPr>
          <w:rFonts w:ascii="Times New Roman" w:hAnsi="Times New Roman" w:cs="Times New Roman"/>
          <w:b/>
        </w:rPr>
        <w:t>Banovina Hrvatska; o Banovini Hrvatskoj</w:t>
      </w:r>
      <w:r w:rsidR="003103AE" w:rsidRPr="00386E48">
        <w:rPr>
          <w:rFonts w:ascii="Times New Roman" w:hAnsi="Times New Roman" w:cs="Times New Roman"/>
          <w:b/>
        </w:rPr>
        <w:t xml:space="preserve"> </w:t>
      </w:r>
      <w:r w:rsidR="008366F9" w:rsidRPr="00386E48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647EE8" w:rsidRPr="00386E48" w:rsidRDefault="008366F9" w:rsidP="00386E48">
      <w:pPr>
        <w:numPr>
          <w:ilvl w:val="0"/>
          <w:numId w:val="28"/>
        </w:numPr>
        <w:spacing w:after="120"/>
        <w:ind w:left="714" w:hanging="357"/>
        <w:rPr>
          <w:rFonts w:ascii="Times New Roman" w:eastAsia="SimSun" w:hAnsi="Times New Roman"/>
          <w:sz w:val="24"/>
          <w:szCs w:val="24"/>
          <w:lang w:eastAsia="ar-SA"/>
        </w:rPr>
      </w:pPr>
      <w:r w:rsidRPr="00386E48">
        <w:rPr>
          <w:rFonts w:ascii="Times New Roman" w:hAnsi="Times New Roman"/>
          <w:sz w:val="24"/>
          <w:szCs w:val="24"/>
        </w:rPr>
        <w:t xml:space="preserve"> </w:t>
      </w:r>
      <w:r w:rsidR="009D75C4" w:rsidRPr="00386E48">
        <w:rPr>
          <w:rFonts w:ascii="Times New Roman" w:hAnsi="Times New Roman"/>
          <w:b/>
          <w:sz w:val="24"/>
          <w:szCs w:val="24"/>
        </w:rPr>
        <w:t>A1, B3, C2, D4</w:t>
      </w:r>
      <w:r w:rsidR="00EA241D" w:rsidRPr="00386E48">
        <w:rPr>
          <w:rFonts w:ascii="Times New Roman" w:hAnsi="Times New Roman"/>
          <w:sz w:val="24"/>
          <w:szCs w:val="24"/>
        </w:rPr>
        <w:t xml:space="preserve"> </w:t>
      </w:r>
      <w:r w:rsidR="00630173" w:rsidRPr="00386E48">
        <w:rPr>
          <w:rFonts w:ascii="Times New Roman" w:hAnsi="Times New Roman"/>
          <w:sz w:val="24"/>
          <w:szCs w:val="24"/>
        </w:rPr>
        <w:t xml:space="preserve">(2 boda za točan odgovor, netočan 0 bodova)- </w:t>
      </w:r>
      <w:r w:rsidR="00497275" w:rsidRPr="00386E48">
        <w:rPr>
          <w:rFonts w:ascii="Times New Roman" w:eastAsia="SimSun" w:hAnsi="Times New Roman"/>
          <w:sz w:val="24"/>
          <w:szCs w:val="24"/>
          <w:lang w:eastAsia="ar-SA"/>
        </w:rPr>
        <w:t xml:space="preserve">( </w:t>
      </w:r>
      <w:r w:rsidR="009D75C4" w:rsidRPr="00386E48">
        <w:rPr>
          <w:rFonts w:ascii="Times New Roman" w:hAnsi="Times New Roman"/>
          <w:b/>
          <w:sz w:val="24"/>
          <w:szCs w:val="24"/>
        </w:rPr>
        <w:t>FNRJ-29.11.1945</w:t>
      </w:r>
      <w:r w:rsidR="009D75C4" w:rsidRPr="00386E48">
        <w:rPr>
          <w:rFonts w:ascii="Times New Roman" w:hAnsi="Times New Roman"/>
          <w:sz w:val="24"/>
          <w:szCs w:val="24"/>
        </w:rPr>
        <w:t>.</w:t>
      </w:r>
      <w:r w:rsidR="00497275" w:rsidRPr="00386E48">
        <w:rPr>
          <w:rFonts w:ascii="Times New Roman" w:hAnsi="Times New Roman"/>
          <w:sz w:val="24"/>
          <w:szCs w:val="24"/>
        </w:rPr>
        <w:t xml:space="preserve"> </w:t>
      </w:r>
      <w:r w:rsidR="009D75C4" w:rsidRPr="00386E48">
        <w:rPr>
          <w:rFonts w:ascii="Times New Roman" w:hAnsi="Times New Roman"/>
          <w:sz w:val="24"/>
          <w:szCs w:val="24"/>
        </w:rPr>
        <w:t xml:space="preserve">; </w:t>
      </w:r>
      <w:r w:rsidR="009D75C4" w:rsidRPr="00386E48">
        <w:rPr>
          <w:rFonts w:ascii="Times New Roman" w:hAnsi="Times New Roman"/>
          <w:b/>
          <w:sz w:val="24"/>
          <w:szCs w:val="24"/>
        </w:rPr>
        <w:t>SKJ-1952</w:t>
      </w:r>
      <w:r w:rsidR="009D75C4" w:rsidRPr="00386E48">
        <w:rPr>
          <w:rFonts w:ascii="Times New Roman" w:hAnsi="Times New Roman"/>
          <w:sz w:val="24"/>
          <w:szCs w:val="24"/>
        </w:rPr>
        <w:t xml:space="preserve">; </w:t>
      </w:r>
      <w:r w:rsidR="009D75C4" w:rsidRPr="00386E48">
        <w:rPr>
          <w:rFonts w:ascii="Times New Roman" w:hAnsi="Times New Roman"/>
          <w:b/>
          <w:sz w:val="24"/>
          <w:szCs w:val="24"/>
        </w:rPr>
        <w:t>Ustav NRH</w:t>
      </w:r>
      <w:r w:rsidR="00497275" w:rsidRPr="00386E48">
        <w:rPr>
          <w:rFonts w:ascii="Times New Roman" w:hAnsi="Times New Roman"/>
          <w:sz w:val="24"/>
          <w:szCs w:val="24"/>
        </w:rPr>
        <w:t xml:space="preserve"> -</w:t>
      </w:r>
      <w:r w:rsidR="009D75C4" w:rsidRPr="00386E48">
        <w:rPr>
          <w:rFonts w:ascii="Times New Roman" w:hAnsi="Times New Roman"/>
          <w:b/>
          <w:sz w:val="24"/>
          <w:szCs w:val="24"/>
        </w:rPr>
        <w:t>početak 1947</w:t>
      </w:r>
      <w:r w:rsidR="009D75C4" w:rsidRPr="00386E48">
        <w:rPr>
          <w:rFonts w:ascii="Times New Roman" w:hAnsi="Times New Roman"/>
          <w:sz w:val="24"/>
          <w:szCs w:val="24"/>
        </w:rPr>
        <w:t xml:space="preserve">.; </w:t>
      </w:r>
      <w:r w:rsidR="009D75C4" w:rsidRPr="00386E48">
        <w:rPr>
          <w:rFonts w:ascii="Times New Roman" w:hAnsi="Times New Roman"/>
          <w:b/>
          <w:sz w:val="24"/>
          <w:szCs w:val="24"/>
        </w:rPr>
        <w:t>SFRJ-1963</w:t>
      </w:r>
      <w:r w:rsidR="009D75C4" w:rsidRPr="00386E48">
        <w:rPr>
          <w:rFonts w:ascii="Times New Roman" w:hAnsi="Times New Roman"/>
          <w:sz w:val="24"/>
          <w:szCs w:val="24"/>
        </w:rPr>
        <w:t>.)</w:t>
      </w:r>
    </w:p>
    <w:p w:rsidR="00970881" w:rsidRPr="00386E48" w:rsidRDefault="009D75C4" w:rsidP="00647EE8">
      <w:pPr>
        <w:numPr>
          <w:ilvl w:val="0"/>
          <w:numId w:val="28"/>
        </w:numPr>
        <w:rPr>
          <w:rFonts w:ascii="Times New Roman" w:eastAsia="SimSun" w:hAnsi="Times New Roman"/>
          <w:sz w:val="24"/>
          <w:szCs w:val="24"/>
          <w:lang w:eastAsia="ar-SA"/>
        </w:rPr>
      </w:pPr>
      <w:r w:rsidRPr="00386E48">
        <w:rPr>
          <w:rFonts w:ascii="Times New Roman" w:hAnsi="Times New Roman"/>
          <w:b/>
          <w:sz w:val="24"/>
          <w:szCs w:val="24"/>
        </w:rPr>
        <w:t>A 2, B 3, C 1</w:t>
      </w:r>
      <w:r w:rsidR="008366F9" w:rsidRPr="00386E48">
        <w:rPr>
          <w:rFonts w:ascii="Times New Roman" w:hAnsi="Times New Roman"/>
          <w:b/>
          <w:sz w:val="24"/>
          <w:szCs w:val="24"/>
        </w:rPr>
        <w:t xml:space="preserve">, D </w:t>
      </w:r>
      <w:r w:rsidRPr="00386E48">
        <w:rPr>
          <w:rFonts w:ascii="Times New Roman" w:hAnsi="Times New Roman"/>
          <w:b/>
          <w:sz w:val="24"/>
          <w:szCs w:val="24"/>
        </w:rPr>
        <w:t>4</w:t>
      </w:r>
      <w:r w:rsidR="004204AB" w:rsidRPr="00386E48">
        <w:rPr>
          <w:rFonts w:ascii="Times New Roman" w:hAnsi="Times New Roman"/>
          <w:b/>
          <w:sz w:val="24"/>
          <w:szCs w:val="24"/>
        </w:rPr>
        <w:t xml:space="preserve"> </w:t>
      </w:r>
      <w:r w:rsidR="004204AB" w:rsidRPr="00386E48">
        <w:rPr>
          <w:rFonts w:ascii="Times New Roman" w:hAnsi="Times New Roman"/>
          <w:sz w:val="24"/>
          <w:szCs w:val="24"/>
        </w:rPr>
        <w:t xml:space="preserve">(2 boda za točan odgovor, netočan 0 bodova)- </w:t>
      </w:r>
      <w:r w:rsidR="007D3967" w:rsidRPr="00386E48">
        <w:rPr>
          <w:rFonts w:ascii="Times New Roman" w:hAnsi="Times New Roman"/>
          <w:sz w:val="24"/>
          <w:szCs w:val="24"/>
        </w:rPr>
        <w:t xml:space="preserve">( </w:t>
      </w:r>
      <w:r w:rsidRPr="00386E48">
        <w:rPr>
          <w:rFonts w:ascii="Times New Roman" w:hAnsi="Times New Roman"/>
          <w:b/>
          <w:sz w:val="24"/>
          <w:szCs w:val="24"/>
        </w:rPr>
        <w:t>Ustav RH-22.12.1990.; Referendum-19.5.1991; Višestranački izbori-travanj 1990.; Brijunska deklaracija-7.7.1991.)</w:t>
      </w:r>
    </w:p>
    <w:p w:rsidR="00970881" w:rsidRPr="00386E48" w:rsidRDefault="008C584F" w:rsidP="008450DC">
      <w:pPr>
        <w:numPr>
          <w:ilvl w:val="0"/>
          <w:numId w:val="28"/>
        </w:numPr>
        <w:rPr>
          <w:rFonts w:ascii="Times New Roman" w:eastAsia="SimSun" w:hAnsi="Times New Roman"/>
          <w:b/>
          <w:sz w:val="24"/>
          <w:szCs w:val="24"/>
          <w:lang w:eastAsia="ar-SA"/>
        </w:rPr>
      </w:pPr>
      <w:r w:rsidRPr="00386E48">
        <w:rPr>
          <w:rFonts w:ascii="Times New Roman" w:hAnsi="Times New Roman"/>
          <w:b/>
          <w:sz w:val="24"/>
          <w:szCs w:val="24"/>
        </w:rPr>
        <w:t xml:space="preserve"> A 2, B 1</w:t>
      </w:r>
      <w:r w:rsidR="009D75C4" w:rsidRPr="00386E48">
        <w:rPr>
          <w:rFonts w:ascii="Times New Roman" w:hAnsi="Times New Roman"/>
          <w:b/>
          <w:sz w:val="24"/>
          <w:szCs w:val="24"/>
        </w:rPr>
        <w:t>, C</w:t>
      </w:r>
      <w:r w:rsidRPr="00386E48">
        <w:rPr>
          <w:rFonts w:ascii="Times New Roman" w:hAnsi="Times New Roman"/>
          <w:b/>
          <w:sz w:val="24"/>
          <w:szCs w:val="24"/>
        </w:rPr>
        <w:t xml:space="preserve"> 3</w:t>
      </w:r>
      <w:r w:rsidR="008366F9" w:rsidRPr="00386E48">
        <w:rPr>
          <w:rFonts w:ascii="Times New Roman" w:hAnsi="Times New Roman"/>
          <w:b/>
          <w:sz w:val="24"/>
          <w:szCs w:val="24"/>
        </w:rPr>
        <w:t xml:space="preserve">, D </w:t>
      </w:r>
      <w:r w:rsidR="00490216" w:rsidRPr="00386E48">
        <w:rPr>
          <w:rFonts w:ascii="Times New Roman" w:hAnsi="Times New Roman"/>
          <w:b/>
          <w:sz w:val="24"/>
          <w:szCs w:val="24"/>
        </w:rPr>
        <w:t>4</w:t>
      </w:r>
      <w:r w:rsidR="004204AB" w:rsidRPr="00386E48">
        <w:rPr>
          <w:rFonts w:ascii="Times New Roman" w:hAnsi="Times New Roman"/>
          <w:b/>
          <w:sz w:val="24"/>
          <w:szCs w:val="24"/>
        </w:rPr>
        <w:t xml:space="preserve"> </w:t>
      </w:r>
      <w:r w:rsidR="004204AB" w:rsidRPr="00386E48">
        <w:rPr>
          <w:rFonts w:ascii="Times New Roman" w:hAnsi="Times New Roman"/>
          <w:sz w:val="24"/>
          <w:szCs w:val="24"/>
        </w:rPr>
        <w:t xml:space="preserve">(2 boda za točan odgovor, netočan 0 bodova)- </w:t>
      </w:r>
      <w:r w:rsidR="007D3967" w:rsidRPr="00386E48">
        <w:rPr>
          <w:rFonts w:ascii="Times New Roman" w:hAnsi="Times New Roman"/>
          <w:sz w:val="24"/>
          <w:szCs w:val="24"/>
        </w:rPr>
        <w:t>(</w:t>
      </w:r>
      <w:r w:rsidR="007D3967" w:rsidRPr="00386E48">
        <w:rPr>
          <w:rFonts w:ascii="Times New Roman" w:hAnsi="Times New Roman"/>
          <w:b/>
          <w:sz w:val="24"/>
          <w:szCs w:val="24"/>
        </w:rPr>
        <w:t xml:space="preserve"> </w:t>
      </w:r>
      <w:r w:rsidR="00C32C6E" w:rsidRPr="00386E48">
        <w:rPr>
          <w:rFonts w:ascii="Times New Roman" w:hAnsi="Times New Roman"/>
          <w:b/>
          <w:sz w:val="24"/>
          <w:szCs w:val="24"/>
        </w:rPr>
        <w:t>Varšavski ugovor-195</w:t>
      </w:r>
      <w:r w:rsidR="00490216" w:rsidRPr="00386E48">
        <w:rPr>
          <w:rFonts w:ascii="Times New Roman" w:hAnsi="Times New Roman"/>
          <w:b/>
          <w:sz w:val="24"/>
          <w:szCs w:val="24"/>
        </w:rPr>
        <w:t>5; Korejski rat-19</w:t>
      </w:r>
      <w:r w:rsidR="008450DC" w:rsidRPr="00386E48">
        <w:rPr>
          <w:rFonts w:ascii="Times New Roman" w:hAnsi="Times New Roman"/>
          <w:b/>
          <w:sz w:val="24"/>
          <w:szCs w:val="24"/>
        </w:rPr>
        <w:t>50.;</w:t>
      </w:r>
      <w:r w:rsidR="008450DC" w:rsidRPr="00386E48">
        <w:rPr>
          <w:rFonts w:ascii="Times New Roman" w:hAnsi="Times New Roman"/>
        </w:rPr>
        <w:t xml:space="preserve"> </w:t>
      </w:r>
      <w:r w:rsidR="008450DC" w:rsidRPr="00386E48">
        <w:rPr>
          <w:rFonts w:ascii="Times New Roman" w:eastAsia="SimSun" w:hAnsi="Times New Roman"/>
          <w:b/>
          <w:sz w:val="24"/>
          <w:szCs w:val="24"/>
          <w:lang w:eastAsia="ar-SA"/>
        </w:rPr>
        <w:t>Televizija Zagreb počela redovito emitiranje TV programa</w:t>
      </w:r>
      <w:r w:rsidR="00490216" w:rsidRPr="00386E48">
        <w:rPr>
          <w:rFonts w:ascii="Times New Roman" w:hAnsi="Times New Roman"/>
          <w:b/>
          <w:sz w:val="24"/>
          <w:szCs w:val="24"/>
        </w:rPr>
        <w:t>-1956; Deklaracija o davanju nezavisnosti kolonijalnih posjeda-1960</w:t>
      </w:r>
      <w:r w:rsidR="009D75C4" w:rsidRPr="00386E48">
        <w:rPr>
          <w:rFonts w:ascii="Times New Roman" w:hAnsi="Times New Roman"/>
          <w:b/>
          <w:sz w:val="24"/>
          <w:szCs w:val="24"/>
        </w:rPr>
        <w:t>.)</w:t>
      </w:r>
    </w:p>
    <w:p w:rsidR="009D75C4" w:rsidRPr="00386E48" w:rsidRDefault="005B4798" w:rsidP="005B4798">
      <w:pPr>
        <w:numPr>
          <w:ilvl w:val="0"/>
          <w:numId w:val="28"/>
        </w:numPr>
        <w:suppressAutoHyphens/>
        <w:spacing w:before="240" w:after="0" w:line="240" w:lineRule="auto"/>
        <w:rPr>
          <w:rFonts w:ascii="Times New Roman" w:hAnsi="Times New Roman"/>
          <w:sz w:val="24"/>
          <w:szCs w:val="24"/>
        </w:rPr>
      </w:pPr>
      <w:r w:rsidRPr="00386E48">
        <w:rPr>
          <w:rFonts w:ascii="Times New Roman" w:hAnsi="Times New Roman"/>
          <w:b/>
          <w:sz w:val="24"/>
          <w:szCs w:val="24"/>
        </w:rPr>
        <w:lastRenderedPageBreak/>
        <w:t>A</w:t>
      </w:r>
      <w:r w:rsidRPr="00386E48">
        <w:rPr>
          <w:rFonts w:ascii="Times New Roman" w:hAnsi="Times New Roman"/>
          <w:sz w:val="24"/>
          <w:szCs w:val="24"/>
        </w:rPr>
        <w:t xml:space="preserve"> (1 bod za točan odgovor, netočan 0 bodova)-(</w:t>
      </w:r>
      <w:r w:rsidRPr="00386E48">
        <w:rPr>
          <w:rFonts w:ascii="Times New Roman" w:hAnsi="Times New Roman"/>
          <w:b/>
          <w:sz w:val="24"/>
          <w:szCs w:val="24"/>
        </w:rPr>
        <w:t>osnovan Pokret nesvrstanih</w:t>
      </w:r>
      <w:r w:rsidRPr="00386E48">
        <w:rPr>
          <w:rFonts w:ascii="Times New Roman" w:hAnsi="Times New Roman"/>
          <w:sz w:val="24"/>
          <w:szCs w:val="24"/>
        </w:rPr>
        <w:t>, 1961</w:t>
      </w:r>
      <w:r w:rsidRPr="00386E48">
        <w:rPr>
          <w:rFonts w:ascii="Times New Roman" w:hAnsi="Times New Roman"/>
          <w:b/>
          <w:sz w:val="24"/>
          <w:szCs w:val="24"/>
        </w:rPr>
        <w:t>; vrhunac Kubanske krize</w:t>
      </w:r>
      <w:r w:rsidRPr="00386E48">
        <w:rPr>
          <w:rFonts w:ascii="Times New Roman" w:hAnsi="Times New Roman"/>
          <w:sz w:val="24"/>
          <w:szCs w:val="24"/>
        </w:rPr>
        <w:t xml:space="preserve">, 1962; </w:t>
      </w:r>
      <w:r w:rsidRPr="00386E48">
        <w:rPr>
          <w:rFonts w:ascii="Times New Roman" w:hAnsi="Times New Roman"/>
          <w:b/>
          <w:sz w:val="24"/>
          <w:szCs w:val="24"/>
        </w:rPr>
        <w:t xml:space="preserve">atentat na </w:t>
      </w:r>
      <w:proofErr w:type="spellStart"/>
      <w:r w:rsidRPr="00386E48">
        <w:rPr>
          <w:rFonts w:ascii="Times New Roman" w:hAnsi="Times New Roman"/>
          <w:b/>
          <w:sz w:val="24"/>
          <w:szCs w:val="24"/>
        </w:rPr>
        <w:t>J.F.Kennedyja</w:t>
      </w:r>
      <w:proofErr w:type="spellEnd"/>
      <w:r w:rsidRPr="00386E48">
        <w:rPr>
          <w:rFonts w:ascii="Times New Roman" w:hAnsi="Times New Roman"/>
          <w:sz w:val="24"/>
          <w:szCs w:val="24"/>
        </w:rPr>
        <w:t xml:space="preserve">, 1963; </w:t>
      </w:r>
      <w:r w:rsidRPr="00386E48">
        <w:rPr>
          <w:rFonts w:ascii="Times New Roman" w:hAnsi="Times New Roman"/>
          <w:b/>
          <w:sz w:val="24"/>
          <w:szCs w:val="24"/>
        </w:rPr>
        <w:t>Martin Luther King dobio Nobelovu nagradu za mir</w:t>
      </w:r>
      <w:r w:rsidRPr="00386E48">
        <w:rPr>
          <w:rFonts w:ascii="Times New Roman" w:hAnsi="Times New Roman"/>
          <w:sz w:val="24"/>
          <w:szCs w:val="24"/>
        </w:rPr>
        <w:t>, 1964.)</w:t>
      </w:r>
    </w:p>
    <w:p w:rsidR="00970881" w:rsidRPr="00386E48" w:rsidRDefault="00970881" w:rsidP="009D75C4">
      <w:pPr>
        <w:suppressAutoHyphens/>
        <w:spacing w:after="0" w:line="240" w:lineRule="auto"/>
        <w:ind w:left="360"/>
        <w:rPr>
          <w:rFonts w:ascii="Times New Roman" w:eastAsia="SimSun" w:hAnsi="Times New Roman"/>
          <w:b/>
          <w:sz w:val="24"/>
          <w:szCs w:val="24"/>
          <w:lang w:eastAsia="ar-SA"/>
        </w:rPr>
      </w:pPr>
    </w:p>
    <w:p w:rsidR="00E62410" w:rsidRPr="00386E48" w:rsidRDefault="00E62410" w:rsidP="009D75C4">
      <w:pPr>
        <w:numPr>
          <w:ilvl w:val="0"/>
          <w:numId w:val="28"/>
        </w:numPr>
        <w:rPr>
          <w:rFonts w:ascii="Times New Roman" w:hAnsi="Times New Roman"/>
          <w:b/>
          <w:sz w:val="24"/>
          <w:szCs w:val="24"/>
        </w:rPr>
      </w:pPr>
      <w:r w:rsidRPr="00386E48">
        <w:rPr>
          <w:rFonts w:ascii="Times New Roman" w:hAnsi="Times New Roman"/>
          <w:b/>
          <w:sz w:val="24"/>
          <w:szCs w:val="24"/>
        </w:rPr>
        <w:t xml:space="preserve"> C</w:t>
      </w:r>
      <w:r w:rsidR="00A46F49" w:rsidRPr="00386E48">
        <w:rPr>
          <w:rFonts w:ascii="Times New Roman" w:hAnsi="Times New Roman"/>
          <w:sz w:val="24"/>
          <w:szCs w:val="24"/>
        </w:rPr>
        <w:t xml:space="preserve">. ( 1 bod za točan odgovor, netočan 0 bodova) </w:t>
      </w:r>
      <w:r w:rsidR="00970881" w:rsidRPr="00386E48">
        <w:rPr>
          <w:rFonts w:ascii="Times New Roman" w:hAnsi="Times New Roman"/>
          <w:sz w:val="24"/>
          <w:szCs w:val="24"/>
        </w:rPr>
        <w:t xml:space="preserve"> </w:t>
      </w:r>
      <w:r w:rsidRPr="00386E48">
        <w:rPr>
          <w:rFonts w:ascii="Times New Roman" w:hAnsi="Times New Roman"/>
          <w:sz w:val="24"/>
          <w:szCs w:val="24"/>
        </w:rPr>
        <w:t>(</w:t>
      </w:r>
      <w:r w:rsidR="00C8038A" w:rsidRPr="00386E48">
        <w:rPr>
          <w:rFonts w:ascii="Times New Roman" w:hAnsi="Times New Roman"/>
          <w:b/>
          <w:sz w:val="24"/>
          <w:szCs w:val="24"/>
        </w:rPr>
        <w:t>osnovan Zbor narodne garde</w:t>
      </w:r>
      <w:r w:rsidR="007F7F36" w:rsidRPr="00386E48">
        <w:rPr>
          <w:rFonts w:ascii="Times New Roman" w:hAnsi="Times New Roman"/>
          <w:b/>
          <w:sz w:val="24"/>
          <w:szCs w:val="24"/>
        </w:rPr>
        <w:t xml:space="preserve">, </w:t>
      </w:r>
      <w:r w:rsidR="007F7F36" w:rsidRPr="00386E48">
        <w:rPr>
          <w:rFonts w:ascii="Times New Roman" w:hAnsi="Times New Roman"/>
          <w:sz w:val="24"/>
          <w:szCs w:val="24"/>
        </w:rPr>
        <w:t>proljeće 1991.,28.5.</w:t>
      </w:r>
      <w:r w:rsidR="00C8038A" w:rsidRPr="00386E48">
        <w:rPr>
          <w:rFonts w:ascii="Times New Roman" w:hAnsi="Times New Roman"/>
          <w:sz w:val="24"/>
          <w:szCs w:val="24"/>
        </w:rPr>
        <w:t>→</w:t>
      </w:r>
      <w:r w:rsidR="00C8038A" w:rsidRPr="00386E48">
        <w:rPr>
          <w:rFonts w:ascii="Times New Roman" w:hAnsi="Times New Roman"/>
          <w:b/>
          <w:sz w:val="24"/>
          <w:szCs w:val="24"/>
        </w:rPr>
        <w:t>osnovana Hrvatska ratna mornarica</w:t>
      </w:r>
      <w:r w:rsidR="007F7F36" w:rsidRPr="00386E48">
        <w:rPr>
          <w:rFonts w:ascii="Times New Roman" w:hAnsi="Times New Roman"/>
          <w:b/>
          <w:sz w:val="24"/>
          <w:szCs w:val="24"/>
        </w:rPr>
        <w:t xml:space="preserve">, </w:t>
      </w:r>
      <w:r w:rsidR="007F7F36" w:rsidRPr="00386E48">
        <w:rPr>
          <w:rFonts w:ascii="Times New Roman" w:hAnsi="Times New Roman"/>
          <w:sz w:val="24"/>
          <w:szCs w:val="24"/>
        </w:rPr>
        <w:t>rujan 1991.</w:t>
      </w:r>
      <w:r w:rsidR="007F7F36" w:rsidRPr="00386E48">
        <w:rPr>
          <w:rFonts w:ascii="Times New Roman" w:hAnsi="Times New Roman"/>
          <w:b/>
          <w:sz w:val="24"/>
          <w:szCs w:val="24"/>
        </w:rPr>
        <w:t xml:space="preserve"> </w:t>
      </w:r>
      <w:r w:rsidR="00C8038A" w:rsidRPr="00386E48">
        <w:rPr>
          <w:rFonts w:ascii="Times New Roman" w:hAnsi="Times New Roman"/>
          <w:b/>
          <w:sz w:val="24"/>
          <w:szCs w:val="24"/>
        </w:rPr>
        <w:t>→humanitarni konvoj „</w:t>
      </w:r>
      <w:proofErr w:type="spellStart"/>
      <w:r w:rsidR="00C8038A" w:rsidRPr="00386E48">
        <w:rPr>
          <w:rFonts w:ascii="Times New Roman" w:hAnsi="Times New Roman"/>
          <w:b/>
          <w:sz w:val="24"/>
          <w:szCs w:val="24"/>
        </w:rPr>
        <w:t>Libertas</w:t>
      </w:r>
      <w:proofErr w:type="spellEnd"/>
      <w:r w:rsidR="00C8038A" w:rsidRPr="00386E48">
        <w:rPr>
          <w:rFonts w:ascii="Times New Roman" w:hAnsi="Times New Roman"/>
          <w:b/>
          <w:sz w:val="24"/>
          <w:szCs w:val="24"/>
        </w:rPr>
        <w:t>“</w:t>
      </w:r>
      <w:r w:rsidR="007F7F36" w:rsidRPr="00386E48">
        <w:rPr>
          <w:rFonts w:ascii="Times New Roman" w:hAnsi="Times New Roman"/>
          <w:b/>
          <w:sz w:val="24"/>
          <w:szCs w:val="24"/>
        </w:rPr>
        <w:t xml:space="preserve">, </w:t>
      </w:r>
      <w:r w:rsidR="007F7F36" w:rsidRPr="00386E48">
        <w:rPr>
          <w:rFonts w:ascii="Times New Roman" w:hAnsi="Times New Roman"/>
          <w:sz w:val="24"/>
          <w:szCs w:val="24"/>
        </w:rPr>
        <w:t xml:space="preserve">listopad 1991., </w:t>
      </w:r>
      <w:r w:rsidR="00C8038A" w:rsidRPr="00386E48">
        <w:rPr>
          <w:rFonts w:ascii="Times New Roman" w:hAnsi="Times New Roman"/>
          <w:b/>
          <w:sz w:val="24"/>
          <w:szCs w:val="24"/>
        </w:rPr>
        <w:t>→povlačenje vojske Jugoslavije iz Konavala</w:t>
      </w:r>
      <w:r w:rsidR="007F7F36" w:rsidRPr="00386E48">
        <w:rPr>
          <w:rFonts w:ascii="Times New Roman" w:hAnsi="Times New Roman"/>
          <w:b/>
          <w:sz w:val="24"/>
          <w:szCs w:val="24"/>
        </w:rPr>
        <w:t xml:space="preserve">, </w:t>
      </w:r>
      <w:r w:rsidR="007F7F36" w:rsidRPr="00386E48">
        <w:rPr>
          <w:rFonts w:ascii="Times New Roman" w:hAnsi="Times New Roman"/>
          <w:sz w:val="24"/>
          <w:szCs w:val="24"/>
        </w:rPr>
        <w:t>rujan 1992</w:t>
      </w:r>
      <w:r w:rsidR="007F7F36" w:rsidRPr="00386E48">
        <w:rPr>
          <w:rFonts w:ascii="Times New Roman" w:hAnsi="Times New Roman"/>
          <w:b/>
          <w:sz w:val="24"/>
          <w:szCs w:val="24"/>
        </w:rPr>
        <w:t>.</w:t>
      </w:r>
      <w:r w:rsidR="009D75C4" w:rsidRPr="00386E48">
        <w:rPr>
          <w:rFonts w:ascii="Times New Roman" w:hAnsi="Times New Roman"/>
          <w:b/>
          <w:sz w:val="24"/>
          <w:szCs w:val="24"/>
        </w:rPr>
        <w:t>)</w:t>
      </w:r>
    </w:p>
    <w:p w:rsidR="00970881" w:rsidRPr="00386E48" w:rsidRDefault="00970881" w:rsidP="009D75C4">
      <w:pPr>
        <w:pStyle w:val="ListParagraph"/>
        <w:numPr>
          <w:ilvl w:val="0"/>
          <w:numId w:val="28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386E48">
        <w:rPr>
          <w:rFonts w:ascii="Times New Roman" w:hAnsi="Times New Roman"/>
          <w:b/>
          <w:sz w:val="24"/>
          <w:szCs w:val="24"/>
        </w:rPr>
        <w:t xml:space="preserve"> A.</w:t>
      </w:r>
      <w:r w:rsidRPr="00386E48">
        <w:rPr>
          <w:rFonts w:ascii="Times New Roman" w:hAnsi="Times New Roman"/>
          <w:b/>
        </w:rPr>
        <w:t xml:space="preserve"> </w:t>
      </w:r>
      <w:r w:rsidR="009D75C4" w:rsidRPr="00386E48">
        <w:rPr>
          <w:rFonts w:ascii="Times New Roman" w:hAnsi="Times New Roman"/>
          <w:b/>
        </w:rPr>
        <w:t xml:space="preserve">Kata </w:t>
      </w:r>
      <w:proofErr w:type="spellStart"/>
      <w:r w:rsidR="009D75C4" w:rsidRPr="00386E48">
        <w:rPr>
          <w:rFonts w:ascii="Times New Roman" w:hAnsi="Times New Roman"/>
          <w:b/>
        </w:rPr>
        <w:t>Šoljić</w:t>
      </w:r>
      <w:proofErr w:type="spellEnd"/>
      <w:r w:rsidR="00A46F49" w:rsidRPr="00386E48">
        <w:rPr>
          <w:rFonts w:ascii="Times New Roman" w:hAnsi="Times New Roman"/>
          <w:sz w:val="24"/>
          <w:szCs w:val="24"/>
        </w:rPr>
        <w:t>( 1 bod za točan odgovor, netočan 0 bodova)</w:t>
      </w:r>
    </w:p>
    <w:p w:rsidR="00970881" w:rsidRPr="00386E48" w:rsidRDefault="007D3967" w:rsidP="00970881">
      <w:pPr>
        <w:pStyle w:val="Odlomakpopisa1"/>
        <w:spacing w:after="0" w:line="240" w:lineRule="auto"/>
        <w:ind w:left="0"/>
        <w:rPr>
          <w:rFonts w:ascii="Times New Roman" w:hAnsi="Times New Roman" w:cs="Times New Roman"/>
          <w:b/>
        </w:rPr>
      </w:pPr>
      <w:r w:rsidRPr="00386E48">
        <w:rPr>
          <w:rFonts w:ascii="Times New Roman" w:hAnsi="Times New Roman" w:cs="Times New Roman"/>
          <w:b/>
        </w:rPr>
        <w:t xml:space="preserve">               </w:t>
      </w:r>
      <w:r w:rsidR="00970881" w:rsidRPr="00386E48">
        <w:rPr>
          <w:rFonts w:ascii="Times New Roman" w:hAnsi="Times New Roman" w:cs="Times New Roman"/>
          <w:b/>
        </w:rPr>
        <w:t xml:space="preserve"> B. </w:t>
      </w:r>
      <w:r w:rsidR="009D75C4" w:rsidRPr="00386E48">
        <w:rPr>
          <w:rFonts w:ascii="Times New Roman" w:hAnsi="Times New Roman" w:cs="Times New Roman"/>
          <w:b/>
          <w:sz w:val="24"/>
          <w:szCs w:val="24"/>
        </w:rPr>
        <w:t>Majka hrabrost</w:t>
      </w:r>
      <w:r w:rsidR="00A46F49" w:rsidRPr="00386E48">
        <w:rPr>
          <w:rFonts w:ascii="Times New Roman" w:hAnsi="Times New Roman" w:cs="Times New Roman"/>
          <w:sz w:val="24"/>
          <w:szCs w:val="24"/>
        </w:rPr>
        <w:t>( 1 bod za točan odgovor, netočan 0 bodova)</w:t>
      </w:r>
    </w:p>
    <w:p w:rsidR="009D75C4" w:rsidRPr="00386E48" w:rsidRDefault="007D3967" w:rsidP="00970881">
      <w:pPr>
        <w:pStyle w:val="Odlomakpopisa1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70881" w:rsidRPr="00386E48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9D75C4" w:rsidRPr="00386E48">
        <w:rPr>
          <w:rFonts w:ascii="Times New Roman" w:hAnsi="Times New Roman" w:cs="Times New Roman"/>
          <w:b/>
          <w:sz w:val="24"/>
          <w:szCs w:val="24"/>
        </w:rPr>
        <w:t>Junakinja hrvatskog Domovinskog rata</w:t>
      </w:r>
      <w:r w:rsidR="00A46F49" w:rsidRPr="00386E48">
        <w:rPr>
          <w:rFonts w:ascii="Times New Roman" w:hAnsi="Times New Roman" w:cs="Times New Roman"/>
          <w:sz w:val="24"/>
          <w:szCs w:val="24"/>
        </w:rPr>
        <w:t xml:space="preserve">( 1 bod za točan odgovor, netočan 0 </w:t>
      </w:r>
      <w:r w:rsidR="009D75C4" w:rsidRPr="00386E48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970881" w:rsidRPr="00386E48" w:rsidRDefault="009D75C4" w:rsidP="00970881">
      <w:pPr>
        <w:pStyle w:val="Odlomakpopisa1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A46F49" w:rsidRPr="00386E48">
        <w:rPr>
          <w:rFonts w:ascii="Times New Roman" w:hAnsi="Times New Roman" w:cs="Times New Roman"/>
          <w:sz w:val="24"/>
          <w:szCs w:val="24"/>
        </w:rPr>
        <w:t>bodova)</w:t>
      </w:r>
    </w:p>
    <w:p w:rsidR="00A07FC1" w:rsidRPr="00386E48" w:rsidRDefault="00A07FC1" w:rsidP="00A07FC1">
      <w:pPr>
        <w:pStyle w:val="Odlomakpopisa1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  <w:r w:rsidRPr="00386E48">
        <w:rPr>
          <w:rFonts w:ascii="Times New Roman" w:hAnsi="Times New Roman" w:cs="Times New Roman"/>
          <w:sz w:val="24"/>
          <w:szCs w:val="24"/>
        </w:rPr>
        <w:t xml:space="preserve">     27. </w:t>
      </w:r>
      <w:r w:rsidRPr="00386E48">
        <w:rPr>
          <w:rFonts w:ascii="Times New Roman" w:hAnsi="Times New Roman" w:cs="Times New Roman"/>
          <w:b/>
          <w:sz w:val="24"/>
          <w:szCs w:val="24"/>
        </w:rPr>
        <w:t>A</w:t>
      </w:r>
      <w:r w:rsidR="009C3B29" w:rsidRPr="00386E48">
        <w:rPr>
          <w:rFonts w:ascii="Times New Roman" w:hAnsi="Times New Roman" w:cs="Times New Roman"/>
          <w:b/>
          <w:sz w:val="24"/>
          <w:szCs w:val="24"/>
        </w:rPr>
        <w:t>.</w:t>
      </w:r>
      <w:r w:rsidR="009C3B29" w:rsidRPr="00386E4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="009D75C4" w:rsidRPr="00386E48">
        <w:rPr>
          <w:rFonts w:ascii="Times New Roman" w:hAnsi="Times New Roman" w:cs="Times New Roman"/>
          <w:b/>
          <w:sz w:val="24"/>
          <w:szCs w:val="24"/>
        </w:rPr>
        <w:t xml:space="preserve">Žarko </w:t>
      </w:r>
      <w:proofErr w:type="spellStart"/>
      <w:r w:rsidR="009D75C4" w:rsidRPr="00386E48">
        <w:rPr>
          <w:rFonts w:ascii="Times New Roman" w:hAnsi="Times New Roman" w:cs="Times New Roman"/>
          <w:b/>
          <w:sz w:val="24"/>
          <w:szCs w:val="24"/>
        </w:rPr>
        <w:t>Domljan</w:t>
      </w:r>
      <w:proofErr w:type="spellEnd"/>
      <w:r w:rsidR="0077777D" w:rsidRPr="00386E48">
        <w:rPr>
          <w:rFonts w:ascii="Times New Roman" w:hAnsi="Times New Roman" w:cs="Times New Roman"/>
          <w:sz w:val="24"/>
          <w:szCs w:val="24"/>
        </w:rPr>
        <w:t>( 1 bod za točan odgovor, netočan 0 bodova)</w:t>
      </w:r>
    </w:p>
    <w:p w:rsidR="00A07FC1" w:rsidRPr="00386E48" w:rsidRDefault="00A07FC1" w:rsidP="00A07FC1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 xml:space="preserve">            B.</w:t>
      </w:r>
      <w:r w:rsidR="00375746" w:rsidRPr="00386E48">
        <w:rPr>
          <w:rFonts w:ascii="Times New Roman" w:hAnsi="Times New Roman" w:cs="Times New Roman"/>
          <w:b/>
          <w:sz w:val="24"/>
          <w:szCs w:val="24"/>
        </w:rPr>
        <w:t xml:space="preserve"> predsjednik Sabora RH</w:t>
      </w:r>
      <w:r w:rsidR="00A36237" w:rsidRPr="00386E48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9C3B29" w:rsidRPr="00386E4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75746" w:rsidRPr="00386E48">
        <w:rPr>
          <w:rFonts w:ascii="Times New Roman" w:hAnsi="Times New Roman" w:cs="Times New Roman"/>
          <w:sz w:val="24"/>
          <w:szCs w:val="24"/>
        </w:rPr>
        <w:t xml:space="preserve">( 1 bod za točan </w:t>
      </w:r>
      <w:proofErr w:type="spellStart"/>
      <w:r w:rsidR="00375746" w:rsidRPr="00386E48">
        <w:rPr>
          <w:rFonts w:ascii="Times New Roman" w:hAnsi="Times New Roman" w:cs="Times New Roman"/>
          <w:sz w:val="24"/>
          <w:szCs w:val="24"/>
        </w:rPr>
        <w:t>odgovor,</w:t>
      </w:r>
      <w:r w:rsidR="0077777D" w:rsidRPr="00386E48">
        <w:rPr>
          <w:rFonts w:ascii="Times New Roman" w:hAnsi="Times New Roman" w:cs="Times New Roman"/>
          <w:sz w:val="24"/>
          <w:szCs w:val="24"/>
        </w:rPr>
        <w:t>netočan</w:t>
      </w:r>
      <w:proofErr w:type="spellEnd"/>
      <w:r w:rsidR="0077777D" w:rsidRPr="00386E48">
        <w:rPr>
          <w:rFonts w:ascii="Times New Roman" w:hAnsi="Times New Roman" w:cs="Times New Roman"/>
          <w:sz w:val="24"/>
          <w:szCs w:val="24"/>
        </w:rPr>
        <w:t xml:space="preserve"> 0 </w:t>
      </w:r>
      <w:r w:rsidR="00630173" w:rsidRPr="00386E48">
        <w:rPr>
          <w:rFonts w:ascii="Times New Roman" w:hAnsi="Times New Roman" w:cs="Times New Roman"/>
          <w:sz w:val="24"/>
          <w:szCs w:val="24"/>
        </w:rPr>
        <w:t xml:space="preserve"> </w:t>
      </w:r>
      <w:r w:rsidR="0077777D" w:rsidRPr="00386E48">
        <w:rPr>
          <w:rFonts w:ascii="Times New Roman" w:hAnsi="Times New Roman" w:cs="Times New Roman"/>
          <w:sz w:val="24"/>
          <w:szCs w:val="24"/>
        </w:rPr>
        <w:t>bodova)</w:t>
      </w:r>
    </w:p>
    <w:p w:rsidR="00A07FC1" w:rsidRPr="00386E48" w:rsidRDefault="00A07FC1" w:rsidP="00A07FC1">
      <w:pPr>
        <w:pStyle w:val="Odlomakpopisa1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 xml:space="preserve">            C. </w:t>
      </w:r>
      <w:r w:rsidR="00375746" w:rsidRPr="00386E48">
        <w:rPr>
          <w:rFonts w:ascii="Times New Roman" w:hAnsi="Times New Roman" w:cs="Times New Roman"/>
          <w:b/>
          <w:sz w:val="24"/>
          <w:szCs w:val="24"/>
        </w:rPr>
        <w:t>Dan državnosti</w:t>
      </w:r>
      <w:r w:rsidR="0077777D" w:rsidRPr="00386E48">
        <w:rPr>
          <w:rFonts w:ascii="Times New Roman" w:hAnsi="Times New Roman" w:cs="Times New Roman"/>
          <w:sz w:val="24"/>
          <w:szCs w:val="24"/>
        </w:rPr>
        <w:t>( 1 bod za točan odgovor, netočan 0 bodova)</w:t>
      </w:r>
    </w:p>
    <w:p w:rsidR="007F7F36" w:rsidRPr="00386E48" w:rsidRDefault="00855F47" w:rsidP="00A07FC1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sz w:val="24"/>
          <w:szCs w:val="24"/>
        </w:rPr>
        <w:t xml:space="preserve">     </w:t>
      </w:r>
      <w:r w:rsidR="00A07FC1" w:rsidRPr="00386E48">
        <w:rPr>
          <w:rFonts w:ascii="Times New Roman" w:hAnsi="Times New Roman" w:cs="Times New Roman"/>
          <w:sz w:val="24"/>
          <w:szCs w:val="24"/>
        </w:rPr>
        <w:t xml:space="preserve">28.  </w:t>
      </w:r>
      <w:r w:rsidR="00A07FC1" w:rsidRPr="00386E48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C8038A" w:rsidRPr="00386E48">
        <w:rPr>
          <w:rFonts w:ascii="Times New Roman" w:hAnsi="Times New Roman" w:cs="Times New Roman"/>
          <w:b/>
        </w:rPr>
        <w:t xml:space="preserve">Alojzije Stepinac; nadbiskup </w:t>
      </w:r>
      <w:r w:rsidR="007F7F36" w:rsidRPr="00386E48">
        <w:rPr>
          <w:rFonts w:ascii="Times New Roman" w:hAnsi="Times New Roman" w:cs="Times New Roman"/>
          <w:b/>
        </w:rPr>
        <w:t xml:space="preserve"> Alojzije </w:t>
      </w:r>
      <w:r w:rsidR="00C8038A" w:rsidRPr="00386E48">
        <w:rPr>
          <w:rFonts w:ascii="Times New Roman" w:hAnsi="Times New Roman" w:cs="Times New Roman"/>
          <w:b/>
        </w:rPr>
        <w:t>Stepinac; zagrebački nadbiskup Alojzije Stepinac</w:t>
      </w:r>
      <w:r w:rsidR="0077777D" w:rsidRPr="00386E48">
        <w:rPr>
          <w:rFonts w:ascii="Times New Roman" w:hAnsi="Times New Roman" w:cs="Times New Roman"/>
          <w:sz w:val="24"/>
          <w:szCs w:val="24"/>
        </w:rPr>
        <w:t>( 1</w:t>
      </w:r>
    </w:p>
    <w:p w:rsidR="00A07FC1" w:rsidRPr="00386E48" w:rsidRDefault="007F7F36" w:rsidP="00A07FC1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77777D" w:rsidRPr="00386E48">
        <w:rPr>
          <w:rFonts w:ascii="Times New Roman" w:hAnsi="Times New Roman" w:cs="Times New Roman"/>
          <w:sz w:val="24"/>
          <w:szCs w:val="24"/>
        </w:rPr>
        <w:t xml:space="preserve"> bod za</w:t>
      </w:r>
      <w:r w:rsidRPr="00386E48">
        <w:rPr>
          <w:rFonts w:ascii="Times New Roman" w:hAnsi="Times New Roman" w:cs="Times New Roman"/>
          <w:sz w:val="24"/>
          <w:szCs w:val="24"/>
        </w:rPr>
        <w:t xml:space="preserve"> </w:t>
      </w:r>
      <w:r w:rsidR="00C8038A" w:rsidRPr="00386E48">
        <w:rPr>
          <w:rFonts w:ascii="Times New Roman" w:hAnsi="Times New Roman" w:cs="Times New Roman"/>
          <w:sz w:val="24"/>
          <w:szCs w:val="24"/>
        </w:rPr>
        <w:t xml:space="preserve">točan odgovor, </w:t>
      </w:r>
      <w:r w:rsidR="0077777D" w:rsidRPr="00386E48">
        <w:rPr>
          <w:rFonts w:ascii="Times New Roman" w:hAnsi="Times New Roman" w:cs="Times New Roman"/>
          <w:sz w:val="24"/>
          <w:szCs w:val="24"/>
        </w:rPr>
        <w:t>netočan 0 bodova)</w:t>
      </w:r>
    </w:p>
    <w:p w:rsidR="00E03873" w:rsidRDefault="00A07FC1" w:rsidP="00A65C70">
      <w:pPr>
        <w:pStyle w:val="Odlomakpopisa1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 w:rsidR="00855F47" w:rsidRPr="00386E48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E03873">
        <w:rPr>
          <w:rFonts w:ascii="Times New Roman" w:hAnsi="Times New Roman" w:cs="Times New Roman"/>
          <w:b/>
          <w:sz w:val="24"/>
          <w:szCs w:val="24"/>
        </w:rPr>
        <w:t>B</w:t>
      </w:r>
      <w:r w:rsidR="00E03873" w:rsidRPr="00386E48">
        <w:rPr>
          <w:rFonts w:ascii="Times New Roman" w:hAnsi="Times New Roman" w:cs="Times New Roman"/>
          <w:b/>
          <w:sz w:val="24"/>
          <w:szCs w:val="24"/>
        </w:rPr>
        <w:t xml:space="preserve">. Crveni biskup; crvenim biskupom </w:t>
      </w:r>
      <w:r w:rsidR="00E03873" w:rsidRPr="00386E48">
        <w:rPr>
          <w:rFonts w:ascii="Times New Roman" w:hAnsi="Times New Roman" w:cs="Times New Roman"/>
          <w:sz w:val="24"/>
          <w:szCs w:val="24"/>
        </w:rPr>
        <w:t xml:space="preserve">( 1 bod za točan odgovor, netočan 0 bodova)  </w:t>
      </w:r>
    </w:p>
    <w:p w:rsidR="00A65C70" w:rsidRPr="00386E48" w:rsidRDefault="00E03873" w:rsidP="00A65C70">
      <w:pPr>
        <w:pStyle w:val="Odlomakpopisa1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bookmarkStart w:id="0" w:name="_GoBack"/>
      <w:bookmarkEnd w:id="0"/>
      <w:r w:rsidR="008B1183">
        <w:rPr>
          <w:rFonts w:ascii="Times New Roman" w:hAnsi="Times New Roman" w:cs="Times New Roman"/>
          <w:b/>
          <w:sz w:val="24"/>
          <w:szCs w:val="24"/>
        </w:rPr>
        <w:t>C</w:t>
      </w:r>
      <w:r w:rsidR="00A07FC1" w:rsidRPr="00386E4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375746" w:rsidRPr="00386E48">
        <w:rPr>
          <w:rFonts w:ascii="Times New Roman" w:hAnsi="Times New Roman" w:cs="Times New Roman"/>
          <w:b/>
          <w:sz w:val="24"/>
          <w:szCs w:val="24"/>
        </w:rPr>
        <w:t>Suradnju sa ustašama; suradnju s ustaškim režimom</w:t>
      </w:r>
      <w:r w:rsidR="00A65C70" w:rsidRPr="00386E48">
        <w:rPr>
          <w:rFonts w:ascii="Times New Roman" w:hAnsi="Times New Roman" w:cs="Times New Roman"/>
          <w:b/>
          <w:sz w:val="24"/>
          <w:szCs w:val="24"/>
        </w:rPr>
        <w:t xml:space="preserve">; za suradnju s ustaškom </w:t>
      </w:r>
    </w:p>
    <w:p w:rsidR="00A07FC1" w:rsidRPr="00386E48" w:rsidRDefault="00A65C70" w:rsidP="00A07FC1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 xml:space="preserve">               vlašću </w:t>
      </w:r>
      <w:r w:rsidRPr="00386E48">
        <w:rPr>
          <w:rFonts w:ascii="Times New Roman" w:hAnsi="Times New Roman" w:cs="Times New Roman"/>
          <w:sz w:val="24"/>
          <w:szCs w:val="24"/>
        </w:rPr>
        <w:t xml:space="preserve">( 1 bod za točan odgovor, </w:t>
      </w:r>
      <w:r w:rsidR="0077777D" w:rsidRPr="00386E48">
        <w:rPr>
          <w:rFonts w:ascii="Times New Roman" w:hAnsi="Times New Roman" w:cs="Times New Roman"/>
          <w:sz w:val="24"/>
          <w:szCs w:val="24"/>
        </w:rPr>
        <w:t xml:space="preserve">netočan 0 </w:t>
      </w:r>
      <w:r w:rsidR="00003475" w:rsidRPr="00386E48">
        <w:rPr>
          <w:rFonts w:ascii="Times New Roman" w:hAnsi="Times New Roman" w:cs="Times New Roman"/>
          <w:sz w:val="24"/>
          <w:szCs w:val="24"/>
        </w:rPr>
        <w:t xml:space="preserve"> </w:t>
      </w:r>
      <w:r w:rsidR="0077777D" w:rsidRPr="00386E48">
        <w:rPr>
          <w:rFonts w:ascii="Times New Roman" w:hAnsi="Times New Roman" w:cs="Times New Roman"/>
          <w:sz w:val="24"/>
          <w:szCs w:val="24"/>
        </w:rPr>
        <w:t>bodova)</w:t>
      </w:r>
    </w:p>
    <w:p w:rsidR="00E62410" w:rsidRPr="00386E48" w:rsidRDefault="00A07FC1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7F7F36" w:rsidRPr="00386E48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Pr="00386E4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476C7" w:rsidRPr="00386E48" w:rsidRDefault="00C476C7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66179E" w:rsidRPr="00386E48" w:rsidRDefault="0066179E" w:rsidP="00376C80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sz w:val="24"/>
          <w:szCs w:val="24"/>
        </w:rPr>
        <w:t xml:space="preserve">      29. </w:t>
      </w:r>
    </w:p>
    <w:p w:rsidR="00C476C7" w:rsidRPr="00386E48" w:rsidRDefault="00D07626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386E48" w:rsidRPr="00386E48">
        <w:rPr>
          <w:rFonts w:ascii="Times New Roman" w:hAnsi="Times New Roman" w:cs="Times New Roman"/>
          <w:noProof/>
          <w:lang w:eastAsia="hr-HR"/>
        </w:rPr>
        <w:drawing>
          <wp:inline distT="0" distB="0" distL="0" distR="0">
            <wp:extent cx="4486275" cy="3381375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6C80" w:rsidRPr="00386E48" w:rsidRDefault="007F7F36" w:rsidP="00376C80">
      <w:pPr>
        <w:pStyle w:val="Odlomakpopisa1"/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 xml:space="preserve">Rumunjska </w:t>
      </w:r>
      <w:r w:rsidR="00376C80" w:rsidRPr="00386E48">
        <w:rPr>
          <w:rFonts w:ascii="Times New Roman" w:hAnsi="Times New Roman" w:cs="Times New Roman"/>
          <w:sz w:val="24"/>
          <w:szCs w:val="24"/>
        </w:rPr>
        <w:t>( 1 bod za točno upisanu lokaciju na karti, 0 bodova za netočno upisanu lokaciju na karti)</w:t>
      </w:r>
      <w:r w:rsidR="00360D0E" w:rsidRPr="00386E4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76C80" w:rsidRPr="00386E48" w:rsidRDefault="007F7F36" w:rsidP="00376C80">
      <w:pPr>
        <w:pStyle w:val="Odlomakpopisa1"/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>Njemačka</w:t>
      </w:r>
      <w:r w:rsidR="00376C80" w:rsidRPr="00386E48">
        <w:rPr>
          <w:rFonts w:ascii="Times New Roman" w:hAnsi="Times New Roman" w:cs="Times New Roman"/>
          <w:sz w:val="24"/>
          <w:szCs w:val="24"/>
        </w:rPr>
        <w:t>( 1 bod za točno upisanu lokaciju na karti, 0 bodova za netočno upisanu lokaciju na karti)</w:t>
      </w:r>
      <w:r w:rsidR="00360D0E" w:rsidRPr="00386E4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76C80" w:rsidRPr="00386E48" w:rsidRDefault="007F7F36" w:rsidP="00376C80">
      <w:pPr>
        <w:pStyle w:val="Odlomakpopisa1"/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>Poljska</w:t>
      </w:r>
      <w:r w:rsidR="00376C80" w:rsidRPr="00386E48">
        <w:rPr>
          <w:rFonts w:ascii="Times New Roman" w:hAnsi="Times New Roman" w:cs="Times New Roman"/>
          <w:sz w:val="24"/>
          <w:szCs w:val="24"/>
        </w:rPr>
        <w:t>( 1 bod za točno upisanu lokaciju na karti, 0 bodova za netočno upisanu lokaciju na karti)</w:t>
      </w:r>
      <w:r w:rsidR="00360D0E" w:rsidRPr="00386E4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476C7" w:rsidRPr="00386E48" w:rsidRDefault="00C476C7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476C7" w:rsidRPr="00386E48" w:rsidRDefault="00C476C7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E62410" w:rsidRPr="00386E48" w:rsidRDefault="00C476C7" w:rsidP="00376C80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sz w:val="24"/>
          <w:szCs w:val="24"/>
        </w:rPr>
        <w:t xml:space="preserve">      30. </w:t>
      </w:r>
    </w:p>
    <w:p w:rsidR="00C476C7" w:rsidRPr="00386E48" w:rsidRDefault="00C476C7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476C7" w:rsidRPr="00386E48" w:rsidRDefault="00386E48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noProof/>
          <w:lang w:eastAsia="hr-HR"/>
        </w:rPr>
        <w:drawing>
          <wp:inline distT="0" distB="0" distL="0" distR="0">
            <wp:extent cx="5600700" cy="3867150"/>
            <wp:effectExtent l="0" t="0" r="0" b="0"/>
            <wp:docPr id="2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881" w:rsidRPr="00386E48" w:rsidRDefault="00970881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sz w:val="24"/>
          <w:szCs w:val="24"/>
        </w:rPr>
        <w:t xml:space="preserve"> </w:t>
      </w:r>
      <w:r w:rsidR="00D07626" w:rsidRPr="00386E48">
        <w:rPr>
          <w:rFonts w:ascii="Times New Roman" w:hAnsi="Times New Roman" w:cs="Times New Roman"/>
          <w:sz w:val="24"/>
          <w:szCs w:val="24"/>
        </w:rPr>
        <w:t xml:space="preserve">             </w:t>
      </w:r>
    </w:p>
    <w:p w:rsidR="00C476C7" w:rsidRPr="00386E48" w:rsidRDefault="00C476C7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376C80" w:rsidRPr="00386E48" w:rsidRDefault="002C1501" w:rsidP="00376C80">
      <w:pPr>
        <w:pStyle w:val="Odlomakpopisa1"/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>Mandžurija</w:t>
      </w:r>
      <w:r w:rsidR="00376C80" w:rsidRPr="00386E48">
        <w:rPr>
          <w:rFonts w:ascii="Times New Roman" w:hAnsi="Times New Roman" w:cs="Times New Roman"/>
          <w:sz w:val="24"/>
          <w:szCs w:val="24"/>
        </w:rPr>
        <w:t>( 1 bod za točno upisanu lokaciju na karti, 0 bodova za netočno upisanu lokaciju na karti)</w:t>
      </w:r>
    </w:p>
    <w:p w:rsidR="00376C80" w:rsidRPr="00386E48" w:rsidRDefault="002C1501" w:rsidP="00376C80">
      <w:pPr>
        <w:pStyle w:val="Odlomakpopisa1"/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>Japan</w:t>
      </w:r>
      <w:r w:rsidR="00376C80" w:rsidRPr="00386E48">
        <w:rPr>
          <w:rFonts w:ascii="Times New Roman" w:hAnsi="Times New Roman" w:cs="Times New Roman"/>
          <w:sz w:val="24"/>
          <w:szCs w:val="24"/>
        </w:rPr>
        <w:t>( 1 bod za točno upisanu lokaciju na karti, 0 bodova za netočno upisanu lokaciju na karti)</w:t>
      </w:r>
    </w:p>
    <w:p w:rsidR="00376C80" w:rsidRPr="00386E48" w:rsidRDefault="002C1501" w:rsidP="00245E13">
      <w:pPr>
        <w:pStyle w:val="Odlomakpopisa1"/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386E48">
        <w:rPr>
          <w:rFonts w:ascii="Times New Roman" w:hAnsi="Times New Roman" w:cs="Times New Roman"/>
          <w:b/>
          <w:sz w:val="24"/>
          <w:szCs w:val="24"/>
        </w:rPr>
        <w:t>Pearl</w:t>
      </w:r>
      <w:proofErr w:type="spellEnd"/>
      <w:r w:rsidRPr="00386E48">
        <w:rPr>
          <w:rFonts w:ascii="Times New Roman" w:hAnsi="Times New Roman" w:cs="Times New Roman"/>
          <w:b/>
          <w:sz w:val="24"/>
          <w:szCs w:val="24"/>
        </w:rPr>
        <w:t xml:space="preserve"> Harbour</w:t>
      </w:r>
      <w:r w:rsidR="00376C80" w:rsidRPr="00386E48">
        <w:rPr>
          <w:rFonts w:ascii="Times New Roman" w:hAnsi="Times New Roman" w:cs="Times New Roman"/>
          <w:sz w:val="24"/>
          <w:szCs w:val="24"/>
        </w:rPr>
        <w:t>( 1 bod za točno upisanu lokaciju na karti, 0 bodova za netočno upisanu lokaciju na karti)</w:t>
      </w:r>
    </w:p>
    <w:p w:rsidR="00376C80" w:rsidRPr="00386E48" w:rsidRDefault="00376C80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376C80" w:rsidRPr="00386E48" w:rsidRDefault="00376C80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77777D" w:rsidRPr="00386E48" w:rsidRDefault="00D07626" w:rsidP="00970881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sz w:val="24"/>
          <w:szCs w:val="24"/>
        </w:rPr>
        <w:t>31.</w:t>
      </w:r>
    </w:p>
    <w:p w:rsidR="003B7D00" w:rsidRPr="00386E48" w:rsidRDefault="003B7D00" w:rsidP="0077777D">
      <w:pPr>
        <w:pStyle w:val="Odlomakpopisa1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76C80" w:rsidRPr="00386E48" w:rsidRDefault="009634D1" w:rsidP="00376C80">
      <w:pPr>
        <w:pStyle w:val="Odlomakpopisa1"/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 xml:space="preserve">Trećem </w:t>
      </w:r>
      <w:proofErr w:type="spellStart"/>
      <w:r w:rsidRPr="00386E48">
        <w:rPr>
          <w:rFonts w:ascii="Times New Roman" w:hAnsi="Times New Roman" w:cs="Times New Roman"/>
          <w:b/>
          <w:sz w:val="24"/>
          <w:szCs w:val="24"/>
        </w:rPr>
        <w:t>Reichu</w:t>
      </w:r>
      <w:proofErr w:type="spellEnd"/>
      <w:r w:rsidR="00C8038A" w:rsidRPr="00386E48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376C80" w:rsidRPr="00386E48">
        <w:rPr>
          <w:rFonts w:ascii="Times New Roman" w:hAnsi="Times New Roman" w:cs="Times New Roman"/>
          <w:sz w:val="24"/>
          <w:szCs w:val="24"/>
        </w:rPr>
        <w:t>( 1 bod za točno upisanu lokaciju na karti, 0 bodova za netočno upisanu lokaciju na karti)</w:t>
      </w:r>
    </w:p>
    <w:p w:rsidR="00376C80" w:rsidRPr="00386E48" w:rsidRDefault="009634D1" w:rsidP="00376C80">
      <w:pPr>
        <w:pStyle w:val="Odlomakpopisa1"/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>Italija</w:t>
      </w:r>
      <w:r w:rsidR="00376C80" w:rsidRPr="00386E48">
        <w:rPr>
          <w:rFonts w:ascii="Times New Roman" w:hAnsi="Times New Roman" w:cs="Times New Roman"/>
          <w:sz w:val="24"/>
          <w:szCs w:val="24"/>
        </w:rPr>
        <w:t>( 1 bod za točno upisanu lokaciju na karti, 0 bodova za netočno upisanu lokaciju na karti)</w:t>
      </w:r>
    </w:p>
    <w:p w:rsidR="00376C80" w:rsidRPr="00386E48" w:rsidRDefault="009634D1" w:rsidP="00376C80">
      <w:pPr>
        <w:pStyle w:val="Odlomakpopisa1"/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6E48">
        <w:rPr>
          <w:rFonts w:ascii="Times New Roman" w:hAnsi="Times New Roman" w:cs="Times New Roman"/>
          <w:b/>
          <w:sz w:val="24"/>
          <w:szCs w:val="24"/>
        </w:rPr>
        <w:t>Bugarska</w:t>
      </w:r>
      <w:r w:rsidR="00376C80" w:rsidRPr="00386E48">
        <w:rPr>
          <w:rFonts w:ascii="Times New Roman" w:hAnsi="Times New Roman" w:cs="Times New Roman"/>
          <w:sz w:val="24"/>
          <w:szCs w:val="24"/>
        </w:rPr>
        <w:t>( 1 bod za točno upisanu lokaciju na karti, 0 bodova za netočno upisanu lokaciju na karti)</w:t>
      </w:r>
    </w:p>
    <w:p w:rsidR="003B7D00" w:rsidRPr="00386E48" w:rsidRDefault="003B7D00" w:rsidP="0077777D">
      <w:pPr>
        <w:pStyle w:val="Odlomakpopisa1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B7D00" w:rsidRPr="00386E48" w:rsidRDefault="003B7D00" w:rsidP="0077777D">
      <w:pPr>
        <w:pStyle w:val="Odlomakpopisa1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B7D00" w:rsidRPr="00386E48" w:rsidRDefault="003B7D00" w:rsidP="0077777D">
      <w:pPr>
        <w:pStyle w:val="Odlomakpopisa1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70881" w:rsidRPr="00386E48" w:rsidRDefault="00970881" w:rsidP="0097088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sectPr w:rsidR="00970881" w:rsidRPr="00386E48" w:rsidSect="00B32A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256">
    <w:altName w:val="Times New Roman"/>
    <w:charset w:val="EE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ont268">
    <w:altName w:val="Times New Roman"/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rFonts w:cs="Times New Roman"/>
        <w:sz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rFonts w:ascii="Times New Roman" w:hAnsi="Times New Roman" w:cs="Times New Roman"/>
        <w:b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b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5" w15:restartNumberingAfterBreak="0">
    <w:nsid w:val="00000006"/>
    <w:multiLevelType w:val="singleLevel"/>
    <w:tmpl w:val="BA74AEA8"/>
    <w:name w:val="WW8Num6"/>
    <w:lvl w:ilvl="0">
      <w:start w:val="2"/>
      <w:numFmt w:val="upperRoman"/>
      <w:lvlText w:val="%1."/>
      <w:lvlJc w:val="left"/>
      <w:pPr>
        <w:tabs>
          <w:tab w:val="num" w:pos="0"/>
        </w:tabs>
        <w:ind w:left="1080" w:hanging="720"/>
      </w:pPr>
      <w:rPr>
        <w:rFonts w:ascii="Times New Roman" w:hAnsi="Times New Roman" w:cs="Times New Roman"/>
        <w:b/>
        <w:color w:val="auto"/>
        <w:sz w:val="24"/>
        <w:szCs w:val="24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upperLetter"/>
      <w:lvlText w:val="%1."/>
      <w:lvlJc w:val="left"/>
      <w:pPr>
        <w:tabs>
          <w:tab w:val="num" w:pos="0"/>
        </w:tabs>
        <w:ind w:left="1800" w:hanging="360"/>
      </w:pPr>
      <w:rPr>
        <w:sz w:val="24"/>
        <w:szCs w:val="24"/>
      </w:r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upperLetter"/>
      <w:lvlText w:val="%1)"/>
      <w:lvlJc w:val="left"/>
      <w:pPr>
        <w:tabs>
          <w:tab w:val="num" w:pos="0"/>
        </w:tabs>
        <w:ind w:left="1064" w:hanging="360"/>
      </w:pPr>
      <w:rPr>
        <w:sz w:val="24"/>
        <w:szCs w:val="24"/>
      </w:rPr>
    </w:lvl>
  </w:abstractNum>
  <w:abstractNum w:abstractNumId="9" w15:restartNumberingAfterBreak="0">
    <w:nsid w:val="0000000A"/>
    <w:multiLevelType w:val="singleLevel"/>
    <w:tmpl w:val="22CA0A24"/>
    <w:name w:val="WW8Num10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  <w:rPr>
        <w:color w:val="auto"/>
      </w:rPr>
    </w:lvl>
  </w:abstractNum>
  <w:abstractNum w:abstractNumId="10" w15:restartNumberingAfterBreak="0">
    <w:nsid w:val="0000000B"/>
    <w:multiLevelType w:val="singleLevel"/>
    <w:tmpl w:val="0000000B"/>
    <w:name w:val="WW8Num11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b/>
        <w:sz w:val="24"/>
        <w:szCs w:val="24"/>
      </w:rPr>
    </w:lvl>
  </w:abstractNum>
  <w:abstractNum w:abstractNumId="11" w15:restartNumberingAfterBreak="0">
    <w:nsid w:val="0000000C"/>
    <w:multiLevelType w:val="singleLevel"/>
    <w:tmpl w:val="0000000C"/>
    <w:name w:val="WW8Num1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b/>
        <w:sz w:val="24"/>
        <w:szCs w:val="24"/>
      </w:rPr>
    </w:lvl>
  </w:abstractNum>
  <w:abstractNum w:abstractNumId="12" w15:restartNumberingAfterBreak="0">
    <w:nsid w:val="0000000E"/>
    <w:multiLevelType w:val="singleLevel"/>
    <w:tmpl w:val="0000000E"/>
    <w:name w:val="WW8Num14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b/>
        <w:sz w:val="24"/>
        <w:szCs w:val="24"/>
      </w:rPr>
    </w:lvl>
  </w:abstractNum>
  <w:abstractNum w:abstractNumId="13" w15:restartNumberingAfterBreak="0">
    <w:nsid w:val="0000000F"/>
    <w:multiLevelType w:val="single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b/>
        <w:sz w:val="24"/>
        <w:szCs w:val="24"/>
      </w:r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0"/>
        </w:tabs>
        <w:ind w:left="1004" w:hanging="360"/>
      </w:pPr>
    </w:lvl>
  </w:abstractNum>
  <w:abstractNum w:abstractNumId="15" w15:restartNumberingAfterBreak="0">
    <w:nsid w:val="00000011"/>
    <w:multiLevelType w:val="singleLevel"/>
    <w:tmpl w:val="00000011"/>
    <w:lvl w:ilvl="0">
      <w:start w:val="1"/>
      <w:numFmt w:val="decimal"/>
      <w:lvlText w:val="%1.)"/>
      <w:lvlJc w:val="left"/>
      <w:pPr>
        <w:tabs>
          <w:tab w:val="num" w:pos="0"/>
        </w:tabs>
        <w:ind w:left="720" w:hanging="360"/>
      </w:pPr>
      <w:rPr>
        <w:b/>
        <w:sz w:val="24"/>
        <w:szCs w:val="24"/>
      </w:rPr>
    </w:lvl>
  </w:abstractNum>
  <w:abstractNum w:abstractNumId="16" w15:restartNumberingAfterBreak="0">
    <w:nsid w:val="00000012"/>
    <w:multiLevelType w:val="singleLevel"/>
    <w:tmpl w:val="00000012"/>
    <w:name w:val="WW8Num19"/>
    <w:lvl w:ilvl="0">
      <w:start w:val="1"/>
      <w:numFmt w:val="upperLetter"/>
      <w:lvlText w:val="%1."/>
      <w:lvlJc w:val="left"/>
      <w:pPr>
        <w:tabs>
          <w:tab w:val="num" w:pos="0"/>
        </w:tabs>
        <w:ind w:left="1004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17" w15:restartNumberingAfterBreak="0">
    <w:nsid w:val="00000013"/>
    <w:multiLevelType w:val="singleLevel"/>
    <w:tmpl w:val="00000013"/>
    <w:name w:val="WW8Num20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sz w:val="24"/>
        <w:szCs w:val="24"/>
      </w:rPr>
    </w:lvl>
  </w:abstractNum>
  <w:abstractNum w:abstractNumId="18" w15:restartNumberingAfterBreak="0">
    <w:nsid w:val="00000014"/>
    <w:multiLevelType w:val="singleLevel"/>
    <w:tmpl w:val="00000014"/>
    <w:name w:val="WW8Num21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sz w:val="24"/>
        <w:szCs w:val="24"/>
      </w:rPr>
    </w:lvl>
  </w:abstractNum>
  <w:abstractNum w:abstractNumId="19" w15:restartNumberingAfterBreak="0">
    <w:nsid w:val="00000015"/>
    <w:multiLevelType w:val="singleLevel"/>
    <w:tmpl w:val="00000015"/>
    <w:name w:val="WW8Num22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sz w:val="24"/>
        <w:szCs w:val="24"/>
      </w:rPr>
    </w:lvl>
  </w:abstractNum>
  <w:abstractNum w:abstractNumId="20" w15:restartNumberingAfterBreak="0">
    <w:nsid w:val="00000016"/>
    <w:multiLevelType w:val="singleLevel"/>
    <w:tmpl w:val="00000016"/>
    <w:name w:val="WW8Num23"/>
    <w:lvl w:ilvl="0">
      <w:start w:val="1"/>
      <w:numFmt w:val="upperLetter"/>
      <w:lvlText w:val="%1."/>
      <w:lvlJc w:val="left"/>
      <w:pPr>
        <w:tabs>
          <w:tab w:val="num" w:pos="0"/>
        </w:tabs>
        <w:ind w:left="1004" w:hanging="360"/>
      </w:pPr>
      <w:rPr>
        <w:b/>
        <w:sz w:val="24"/>
        <w:szCs w:val="24"/>
      </w:rPr>
    </w:lvl>
  </w:abstractNum>
  <w:abstractNum w:abstractNumId="21" w15:restartNumberingAfterBreak="0">
    <w:nsid w:val="00000019"/>
    <w:multiLevelType w:val="singleLevel"/>
    <w:tmpl w:val="00000019"/>
    <w:name w:val="WW8Num26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sz w:val="24"/>
        <w:szCs w:val="24"/>
      </w:rPr>
    </w:lvl>
  </w:abstractNum>
  <w:abstractNum w:abstractNumId="22" w15:restartNumberingAfterBreak="0">
    <w:nsid w:val="0000001A"/>
    <w:multiLevelType w:val="singleLevel"/>
    <w:tmpl w:val="0000001A"/>
    <w:name w:val="WW8Num28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4"/>
        <w:szCs w:val="24"/>
      </w:rPr>
    </w:lvl>
  </w:abstractNum>
  <w:abstractNum w:abstractNumId="23" w15:restartNumberingAfterBreak="0">
    <w:nsid w:val="0000001B"/>
    <w:multiLevelType w:val="singleLevel"/>
    <w:tmpl w:val="0000001B"/>
    <w:name w:val="WW8Num29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b/>
        <w:sz w:val="24"/>
        <w:szCs w:val="24"/>
      </w:rPr>
    </w:lvl>
  </w:abstractNum>
  <w:abstractNum w:abstractNumId="24" w15:restartNumberingAfterBreak="0">
    <w:nsid w:val="092746FA"/>
    <w:multiLevelType w:val="hybridMultilevel"/>
    <w:tmpl w:val="EE2EEE64"/>
    <w:lvl w:ilvl="0" w:tplc="C99ABE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1DA1EA2"/>
    <w:multiLevelType w:val="hybridMultilevel"/>
    <w:tmpl w:val="E2848AE8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238204F"/>
    <w:multiLevelType w:val="hybridMultilevel"/>
    <w:tmpl w:val="34E80462"/>
    <w:lvl w:ilvl="0" w:tplc="86D8AA9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F56681E"/>
    <w:multiLevelType w:val="hybridMultilevel"/>
    <w:tmpl w:val="EE2EEE64"/>
    <w:lvl w:ilvl="0" w:tplc="C99ABE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46E5526"/>
    <w:multiLevelType w:val="hybridMultilevel"/>
    <w:tmpl w:val="EE2EEE64"/>
    <w:lvl w:ilvl="0" w:tplc="C99ABE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7CE48D8"/>
    <w:multiLevelType w:val="hybridMultilevel"/>
    <w:tmpl w:val="90405DB8"/>
    <w:lvl w:ilvl="0" w:tplc="00000014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BEC5A5A"/>
    <w:multiLevelType w:val="hybridMultilevel"/>
    <w:tmpl w:val="EE2EEE64"/>
    <w:lvl w:ilvl="0" w:tplc="C99ABE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9E54CF"/>
    <w:multiLevelType w:val="hybridMultilevel"/>
    <w:tmpl w:val="BAA043DC"/>
    <w:lvl w:ilvl="0" w:tplc="A31CF53E">
      <w:start w:val="1"/>
      <w:numFmt w:val="decimal"/>
      <w:lvlText w:val="%1."/>
      <w:lvlJc w:val="left"/>
      <w:pPr>
        <w:ind w:left="84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560" w:hanging="360"/>
      </w:pPr>
    </w:lvl>
    <w:lvl w:ilvl="2" w:tplc="041A001B" w:tentative="1">
      <w:start w:val="1"/>
      <w:numFmt w:val="lowerRoman"/>
      <w:lvlText w:val="%3."/>
      <w:lvlJc w:val="right"/>
      <w:pPr>
        <w:ind w:left="2280" w:hanging="180"/>
      </w:pPr>
    </w:lvl>
    <w:lvl w:ilvl="3" w:tplc="041A000F" w:tentative="1">
      <w:start w:val="1"/>
      <w:numFmt w:val="decimal"/>
      <w:lvlText w:val="%4."/>
      <w:lvlJc w:val="left"/>
      <w:pPr>
        <w:ind w:left="3000" w:hanging="360"/>
      </w:pPr>
    </w:lvl>
    <w:lvl w:ilvl="4" w:tplc="041A0019" w:tentative="1">
      <w:start w:val="1"/>
      <w:numFmt w:val="lowerLetter"/>
      <w:lvlText w:val="%5."/>
      <w:lvlJc w:val="left"/>
      <w:pPr>
        <w:ind w:left="3720" w:hanging="360"/>
      </w:pPr>
    </w:lvl>
    <w:lvl w:ilvl="5" w:tplc="041A001B" w:tentative="1">
      <w:start w:val="1"/>
      <w:numFmt w:val="lowerRoman"/>
      <w:lvlText w:val="%6."/>
      <w:lvlJc w:val="right"/>
      <w:pPr>
        <w:ind w:left="4440" w:hanging="180"/>
      </w:pPr>
    </w:lvl>
    <w:lvl w:ilvl="6" w:tplc="041A000F" w:tentative="1">
      <w:start w:val="1"/>
      <w:numFmt w:val="decimal"/>
      <w:lvlText w:val="%7."/>
      <w:lvlJc w:val="left"/>
      <w:pPr>
        <w:ind w:left="5160" w:hanging="360"/>
      </w:pPr>
    </w:lvl>
    <w:lvl w:ilvl="7" w:tplc="041A0019" w:tentative="1">
      <w:start w:val="1"/>
      <w:numFmt w:val="lowerLetter"/>
      <w:lvlText w:val="%8."/>
      <w:lvlJc w:val="left"/>
      <w:pPr>
        <w:ind w:left="5880" w:hanging="360"/>
      </w:pPr>
    </w:lvl>
    <w:lvl w:ilvl="8" w:tplc="041A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32" w15:restartNumberingAfterBreak="0">
    <w:nsid w:val="55042F85"/>
    <w:multiLevelType w:val="hybridMultilevel"/>
    <w:tmpl w:val="74FC7DD2"/>
    <w:lvl w:ilvl="0" w:tplc="041A0017">
      <w:start w:val="1"/>
      <w:numFmt w:val="lowerLetter"/>
      <w:lvlText w:val="%1)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5C96396E"/>
    <w:multiLevelType w:val="hybridMultilevel"/>
    <w:tmpl w:val="E050003A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1140C62"/>
    <w:multiLevelType w:val="hybridMultilevel"/>
    <w:tmpl w:val="8F2895BE"/>
    <w:lvl w:ilvl="0" w:tplc="08D63C0C">
      <w:start w:val="1"/>
      <w:numFmt w:val="upperLetter"/>
      <w:lvlText w:val="%1."/>
      <w:lvlJc w:val="left"/>
      <w:pPr>
        <w:ind w:left="1800" w:hanging="360"/>
      </w:pPr>
      <w:rPr>
        <w:rFonts w:ascii="Calibri" w:eastAsia="SimSun" w:hAnsi="Calibri" w:cs="font256"/>
        <w:b/>
      </w:rPr>
    </w:lvl>
    <w:lvl w:ilvl="1" w:tplc="041A0019" w:tentative="1">
      <w:start w:val="1"/>
      <w:numFmt w:val="lowerLetter"/>
      <w:lvlText w:val="%2."/>
      <w:lvlJc w:val="left"/>
      <w:pPr>
        <w:ind w:left="2520" w:hanging="360"/>
      </w:pPr>
    </w:lvl>
    <w:lvl w:ilvl="2" w:tplc="041A001B" w:tentative="1">
      <w:start w:val="1"/>
      <w:numFmt w:val="lowerRoman"/>
      <w:lvlText w:val="%3."/>
      <w:lvlJc w:val="right"/>
      <w:pPr>
        <w:ind w:left="3240" w:hanging="180"/>
      </w:pPr>
    </w:lvl>
    <w:lvl w:ilvl="3" w:tplc="041A000F" w:tentative="1">
      <w:start w:val="1"/>
      <w:numFmt w:val="decimal"/>
      <w:lvlText w:val="%4."/>
      <w:lvlJc w:val="left"/>
      <w:pPr>
        <w:ind w:left="3960" w:hanging="360"/>
      </w:pPr>
    </w:lvl>
    <w:lvl w:ilvl="4" w:tplc="041A0019" w:tentative="1">
      <w:start w:val="1"/>
      <w:numFmt w:val="lowerLetter"/>
      <w:lvlText w:val="%5."/>
      <w:lvlJc w:val="left"/>
      <w:pPr>
        <w:ind w:left="4680" w:hanging="360"/>
      </w:pPr>
    </w:lvl>
    <w:lvl w:ilvl="5" w:tplc="041A001B" w:tentative="1">
      <w:start w:val="1"/>
      <w:numFmt w:val="lowerRoman"/>
      <w:lvlText w:val="%6."/>
      <w:lvlJc w:val="right"/>
      <w:pPr>
        <w:ind w:left="5400" w:hanging="180"/>
      </w:pPr>
    </w:lvl>
    <w:lvl w:ilvl="6" w:tplc="041A000F" w:tentative="1">
      <w:start w:val="1"/>
      <w:numFmt w:val="decimal"/>
      <w:lvlText w:val="%7."/>
      <w:lvlJc w:val="left"/>
      <w:pPr>
        <w:ind w:left="6120" w:hanging="360"/>
      </w:pPr>
    </w:lvl>
    <w:lvl w:ilvl="7" w:tplc="041A0019" w:tentative="1">
      <w:start w:val="1"/>
      <w:numFmt w:val="lowerLetter"/>
      <w:lvlText w:val="%8."/>
      <w:lvlJc w:val="left"/>
      <w:pPr>
        <w:ind w:left="6840" w:hanging="360"/>
      </w:pPr>
    </w:lvl>
    <w:lvl w:ilvl="8" w:tplc="041A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  <w:num w:numId="19">
    <w:abstractNumId w:val="18"/>
  </w:num>
  <w:num w:numId="20">
    <w:abstractNumId w:val="19"/>
  </w:num>
  <w:num w:numId="21">
    <w:abstractNumId w:val="20"/>
  </w:num>
  <w:num w:numId="22">
    <w:abstractNumId w:val="21"/>
  </w:num>
  <w:num w:numId="23">
    <w:abstractNumId w:val="22"/>
  </w:num>
  <w:num w:numId="24">
    <w:abstractNumId w:val="23"/>
  </w:num>
  <w:num w:numId="25">
    <w:abstractNumId w:val="32"/>
  </w:num>
  <w:num w:numId="26">
    <w:abstractNumId w:val="33"/>
  </w:num>
  <w:num w:numId="27">
    <w:abstractNumId w:val="29"/>
  </w:num>
  <w:num w:numId="28">
    <w:abstractNumId w:val="26"/>
  </w:num>
  <w:num w:numId="29">
    <w:abstractNumId w:val="25"/>
  </w:num>
  <w:num w:numId="30">
    <w:abstractNumId w:val="34"/>
  </w:num>
  <w:num w:numId="31">
    <w:abstractNumId w:val="30"/>
  </w:num>
  <w:num w:numId="32">
    <w:abstractNumId w:val="24"/>
  </w:num>
  <w:num w:numId="33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8"/>
  </w:num>
  <w:num w:numId="35">
    <w:abstractNumId w:val="27"/>
  </w:num>
  <w:num w:numId="36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881"/>
    <w:rsid w:val="00003475"/>
    <w:rsid w:val="00030CBD"/>
    <w:rsid w:val="00051F00"/>
    <w:rsid w:val="00075D93"/>
    <w:rsid w:val="000A2E3E"/>
    <w:rsid w:val="0016285A"/>
    <w:rsid w:val="001E2574"/>
    <w:rsid w:val="001E50D2"/>
    <w:rsid w:val="001F4C6B"/>
    <w:rsid w:val="00207A03"/>
    <w:rsid w:val="00245E13"/>
    <w:rsid w:val="0026779B"/>
    <w:rsid w:val="002B22FB"/>
    <w:rsid w:val="002C1501"/>
    <w:rsid w:val="002C372C"/>
    <w:rsid w:val="002F67C7"/>
    <w:rsid w:val="003103AE"/>
    <w:rsid w:val="003372FF"/>
    <w:rsid w:val="00360D0E"/>
    <w:rsid w:val="00375746"/>
    <w:rsid w:val="00376C80"/>
    <w:rsid w:val="00386E48"/>
    <w:rsid w:val="003B7A6B"/>
    <w:rsid w:val="003B7D00"/>
    <w:rsid w:val="004204AB"/>
    <w:rsid w:val="00490216"/>
    <w:rsid w:val="00497275"/>
    <w:rsid w:val="004B38D6"/>
    <w:rsid w:val="004D7433"/>
    <w:rsid w:val="004E6F25"/>
    <w:rsid w:val="00574E1F"/>
    <w:rsid w:val="00585463"/>
    <w:rsid w:val="0058592E"/>
    <w:rsid w:val="005B4798"/>
    <w:rsid w:val="005C6502"/>
    <w:rsid w:val="005F6A14"/>
    <w:rsid w:val="00630173"/>
    <w:rsid w:val="00647EE8"/>
    <w:rsid w:val="0066179E"/>
    <w:rsid w:val="00677168"/>
    <w:rsid w:val="006931BA"/>
    <w:rsid w:val="00763DAD"/>
    <w:rsid w:val="0077777D"/>
    <w:rsid w:val="00796C1B"/>
    <w:rsid w:val="007A64C5"/>
    <w:rsid w:val="007B38E3"/>
    <w:rsid w:val="007C5ECD"/>
    <w:rsid w:val="007D3967"/>
    <w:rsid w:val="007F3486"/>
    <w:rsid w:val="007F4D13"/>
    <w:rsid w:val="007F7F36"/>
    <w:rsid w:val="008366F9"/>
    <w:rsid w:val="008450DC"/>
    <w:rsid w:val="00855F47"/>
    <w:rsid w:val="008B1183"/>
    <w:rsid w:val="008C584F"/>
    <w:rsid w:val="009634D1"/>
    <w:rsid w:val="00970881"/>
    <w:rsid w:val="00970DEF"/>
    <w:rsid w:val="009958FB"/>
    <w:rsid w:val="009C3B29"/>
    <w:rsid w:val="009D75C4"/>
    <w:rsid w:val="009E0BE7"/>
    <w:rsid w:val="00A07FC1"/>
    <w:rsid w:val="00A17AA0"/>
    <w:rsid w:val="00A272AA"/>
    <w:rsid w:val="00A36237"/>
    <w:rsid w:val="00A46F49"/>
    <w:rsid w:val="00A65C70"/>
    <w:rsid w:val="00B039D3"/>
    <w:rsid w:val="00B32A87"/>
    <w:rsid w:val="00B45608"/>
    <w:rsid w:val="00B55C9A"/>
    <w:rsid w:val="00B859E1"/>
    <w:rsid w:val="00B87E10"/>
    <w:rsid w:val="00C32C6E"/>
    <w:rsid w:val="00C476C7"/>
    <w:rsid w:val="00C8038A"/>
    <w:rsid w:val="00C83341"/>
    <w:rsid w:val="00D07626"/>
    <w:rsid w:val="00D82EF8"/>
    <w:rsid w:val="00D947EF"/>
    <w:rsid w:val="00DA1247"/>
    <w:rsid w:val="00DC05A2"/>
    <w:rsid w:val="00DE3F21"/>
    <w:rsid w:val="00E03873"/>
    <w:rsid w:val="00E13ABF"/>
    <w:rsid w:val="00E62410"/>
    <w:rsid w:val="00EA241D"/>
    <w:rsid w:val="00F30AC1"/>
    <w:rsid w:val="00FA72F5"/>
    <w:rsid w:val="00FC0BE0"/>
    <w:rsid w:val="00FF73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B9FE"/>
  <w15:chartTrackingRefBased/>
  <w15:docId w15:val="{D511FFA2-2DC3-4707-92B9-A030C9143A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hr-HR" w:eastAsia="hr-H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32A87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Odlomakpopisa1">
    <w:name w:val="Odlomak popisa1"/>
    <w:basedOn w:val="Normal"/>
    <w:rsid w:val="00970881"/>
    <w:pPr>
      <w:suppressAutoHyphens/>
      <w:ind w:left="720"/>
    </w:pPr>
    <w:rPr>
      <w:rFonts w:eastAsia="SimSun" w:cs="font256"/>
      <w:lang w:eastAsia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70881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97088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70881"/>
    <w:pPr>
      <w:ind w:left="720"/>
      <w:contextualSpacing/>
    </w:pPr>
  </w:style>
  <w:style w:type="paragraph" w:customStyle="1" w:styleId="ListParagraph1">
    <w:name w:val="List Paragraph1"/>
    <w:basedOn w:val="Normal"/>
    <w:rsid w:val="007B38E3"/>
    <w:pPr>
      <w:suppressAutoHyphens/>
      <w:ind w:left="720"/>
    </w:pPr>
    <w:rPr>
      <w:rFonts w:eastAsia="SimSun" w:cs="font26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59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74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5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383326-4C66-4493-8683-D44D8FF38F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662</Words>
  <Characters>3774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4428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</dc:creator>
  <cp:keywords/>
  <cp:lastModifiedBy>Ravnatelj</cp:lastModifiedBy>
  <cp:revision>4</cp:revision>
  <dcterms:created xsi:type="dcterms:W3CDTF">2017-04-27T20:38:00Z</dcterms:created>
  <dcterms:modified xsi:type="dcterms:W3CDTF">2017-05-11T06:38:00Z</dcterms:modified>
</cp:coreProperties>
</file>