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12907" w:rsidRPr="00112907" w:rsidRDefault="00112907" w:rsidP="00112907">
      <w:pPr>
        <w:spacing w:after="0"/>
        <w:rPr>
          <w:rFonts w:ascii="Times New Roman" w:hAnsi="Times New Roman"/>
          <w:b/>
          <w:caps/>
          <w:sz w:val="24"/>
          <w:lang w:eastAsia="en-US"/>
        </w:rPr>
      </w:pPr>
      <w:r w:rsidRPr="00112907">
        <w:rPr>
          <w:rFonts w:ascii="Times New Roman" w:hAnsi="Times New Roman"/>
          <w:b/>
          <w:caps/>
          <w:sz w:val="24"/>
        </w:rPr>
        <w:t>državno natjecanje iz povijesti</w:t>
      </w:r>
    </w:p>
    <w:p w:rsidR="00112907" w:rsidRPr="00112907" w:rsidRDefault="00112907" w:rsidP="00112907">
      <w:pPr>
        <w:spacing w:after="0"/>
        <w:rPr>
          <w:rFonts w:ascii="Times New Roman" w:hAnsi="Times New Roman"/>
          <w:b/>
          <w:sz w:val="24"/>
        </w:rPr>
      </w:pPr>
      <w:r w:rsidRPr="00112907">
        <w:rPr>
          <w:rFonts w:ascii="Times New Roman" w:hAnsi="Times New Roman"/>
          <w:b/>
          <w:sz w:val="24"/>
        </w:rPr>
        <w:t>2</w:t>
      </w:r>
      <w:r w:rsidRPr="00112907">
        <w:rPr>
          <w:rFonts w:ascii="Times New Roman" w:hAnsi="Times New Roman"/>
          <w:b/>
          <w:sz w:val="24"/>
        </w:rPr>
        <w:t xml:space="preserve">. </w:t>
      </w:r>
      <w:r w:rsidRPr="00112907">
        <w:rPr>
          <w:rFonts w:ascii="Times New Roman" w:hAnsi="Times New Roman"/>
          <w:b/>
          <w:smallCaps/>
          <w:sz w:val="24"/>
        </w:rPr>
        <w:t xml:space="preserve">skupina: </w:t>
      </w:r>
      <w:r w:rsidRPr="00112907">
        <w:rPr>
          <w:rFonts w:ascii="Times New Roman" w:hAnsi="Times New Roman"/>
          <w:b/>
          <w:smallCaps/>
          <w:sz w:val="24"/>
        </w:rPr>
        <w:t>VIII. razred</w:t>
      </w:r>
    </w:p>
    <w:p w:rsidR="00112907" w:rsidRPr="00112907" w:rsidRDefault="00112907" w:rsidP="00112907">
      <w:pPr>
        <w:spacing w:after="0"/>
        <w:rPr>
          <w:rFonts w:ascii="Times New Roman" w:hAnsi="Times New Roman"/>
          <w:b/>
          <w:sz w:val="24"/>
        </w:rPr>
      </w:pPr>
      <w:r w:rsidRPr="00112907">
        <w:rPr>
          <w:rFonts w:ascii="Times New Roman" w:hAnsi="Times New Roman"/>
          <w:b/>
          <w:caps/>
          <w:sz w:val="24"/>
        </w:rPr>
        <w:t>školska godina</w:t>
      </w:r>
      <w:r w:rsidRPr="00112907">
        <w:rPr>
          <w:rFonts w:ascii="Times New Roman" w:hAnsi="Times New Roman"/>
          <w:b/>
          <w:sz w:val="24"/>
        </w:rPr>
        <w:t>: 2017. / 2018.</w:t>
      </w:r>
    </w:p>
    <w:p w:rsidR="00970881" w:rsidRPr="00112907" w:rsidRDefault="00112907" w:rsidP="00112907">
      <w:pPr>
        <w:rPr>
          <w:rFonts w:ascii="Times New Roman" w:hAnsi="Times New Roman"/>
          <w:b/>
        </w:rPr>
      </w:pPr>
      <w:r w:rsidRPr="00112907">
        <w:rPr>
          <w:rFonts w:ascii="Times New Roman" w:hAnsi="Times New Roman"/>
          <w:b/>
          <w:smallCaps/>
          <w:sz w:val="24"/>
        </w:rPr>
        <w:t>četvrtak</w:t>
      </w:r>
      <w:r w:rsidRPr="00112907">
        <w:rPr>
          <w:rFonts w:ascii="Times New Roman" w:hAnsi="Times New Roman"/>
          <w:b/>
          <w:sz w:val="24"/>
        </w:rPr>
        <w:t xml:space="preserve">, 26. </w:t>
      </w:r>
      <w:r w:rsidRPr="00112907">
        <w:rPr>
          <w:rFonts w:ascii="Times New Roman" w:hAnsi="Times New Roman"/>
          <w:b/>
          <w:smallCaps/>
          <w:sz w:val="24"/>
        </w:rPr>
        <w:t>travnja</w:t>
      </w:r>
      <w:r w:rsidRPr="00112907">
        <w:rPr>
          <w:rFonts w:ascii="Times New Roman" w:hAnsi="Times New Roman"/>
          <w:b/>
          <w:sz w:val="24"/>
        </w:rPr>
        <w:t xml:space="preserve"> 2018</w:t>
      </w:r>
    </w:p>
    <w:p w:rsidR="00970881" w:rsidRPr="00112907" w:rsidRDefault="00970881" w:rsidP="00970881">
      <w:pPr>
        <w:jc w:val="center"/>
        <w:rPr>
          <w:rFonts w:ascii="Times New Roman" w:hAnsi="Times New Roman"/>
          <w:b/>
        </w:rPr>
      </w:pPr>
      <w:r w:rsidRPr="00112907">
        <w:rPr>
          <w:rFonts w:ascii="Times New Roman" w:hAnsi="Times New Roman"/>
          <w:b/>
        </w:rPr>
        <w:t>ODGOVORI I BODOVANJE</w:t>
      </w:r>
    </w:p>
    <w:p w:rsidR="007B38E3" w:rsidRPr="00112907" w:rsidRDefault="007B38E3" w:rsidP="007B38E3">
      <w:pPr>
        <w:pStyle w:val="ListParagraph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A35319" w:rsidRPr="00112907" w:rsidRDefault="008A3C07" w:rsidP="00A35319">
      <w:pPr>
        <w:pStyle w:val="NoSpacing"/>
        <w:rPr>
          <w:rFonts w:ascii="Times New Roman" w:eastAsia="SimSun" w:hAnsi="Times New Roman"/>
          <w:b/>
          <w:lang w:eastAsia="ar-SA"/>
        </w:rPr>
      </w:pPr>
      <w:r w:rsidRPr="00112907">
        <w:rPr>
          <w:rFonts w:ascii="Times New Roman" w:eastAsia="SimSun" w:hAnsi="Times New Roman"/>
          <w:b/>
          <w:lang w:eastAsia="ar-SA"/>
        </w:rPr>
        <w:t xml:space="preserve">       </w:t>
      </w:r>
      <w:r w:rsidR="00A35319" w:rsidRPr="00112907">
        <w:rPr>
          <w:rFonts w:ascii="Times New Roman" w:eastAsia="SimSun" w:hAnsi="Times New Roman"/>
          <w:b/>
          <w:lang w:eastAsia="ar-SA"/>
        </w:rPr>
        <w:t xml:space="preserve">1.  </w:t>
      </w:r>
      <w:r w:rsidRPr="00112907">
        <w:rPr>
          <w:rFonts w:ascii="Times New Roman" w:eastAsia="SimSun" w:hAnsi="Times New Roman"/>
          <w:b/>
          <w:lang w:eastAsia="ar-SA"/>
        </w:rPr>
        <w:t xml:space="preserve"> </w:t>
      </w:r>
      <w:r w:rsidR="00A35319" w:rsidRPr="00112907">
        <w:rPr>
          <w:rFonts w:ascii="Times New Roman" w:eastAsia="SimSun" w:hAnsi="Times New Roman"/>
          <w:b/>
          <w:lang w:eastAsia="ar-SA"/>
        </w:rPr>
        <w:t>A.1921. godine</w:t>
      </w:r>
      <w:r w:rsidR="007B38E3" w:rsidRPr="00112907">
        <w:rPr>
          <w:rFonts w:ascii="Times New Roman" w:hAnsi="Times New Roman"/>
          <w:b/>
        </w:rPr>
        <w:t xml:space="preserve"> </w:t>
      </w:r>
      <w:r w:rsidR="00A07FC1" w:rsidRPr="00112907">
        <w:rPr>
          <w:rFonts w:ascii="Times New Roman" w:hAnsi="Times New Roman"/>
        </w:rPr>
        <w:t>(1 bod za točan odgovor, netočan 0 bodova)</w:t>
      </w:r>
    </w:p>
    <w:p w:rsidR="00970881" w:rsidRPr="00112907" w:rsidRDefault="008A3C07" w:rsidP="00A35319">
      <w:pPr>
        <w:pStyle w:val="NoSpacing"/>
        <w:rPr>
          <w:rFonts w:ascii="Times New Roman" w:eastAsia="SimSun" w:hAnsi="Times New Roman"/>
          <w:lang w:eastAsia="ar-SA"/>
        </w:rPr>
      </w:pPr>
      <w:r w:rsidRPr="00112907">
        <w:rPr>
          <w:rFonts w:ascii="Times New Roman" w:hAnsi="Times New Roman"/>
          <w:b/>
        </w:rPr>
        <w:t xml:space="preserve">       </w:t>
      </w:r>
      <w:r w:rsidR="00A35319" w:rsidRPr="00112907">
        <w:rPr>
          <w:rFonts w:ascii="Times New Roman" w:hAnsi="Times New Roman"/>
          <w:b/>
        </w:rPr>
        <w:t>2.</w:t>
      </w:r>
      <w:r w:rsidR="00A35319" w:rsidRPr="00112907">
        <w:rPr>
          <w:rFonts w:ascii="Times New Roman" w:hAnsi="Times New Roman"/>
        </w:rPr>
        <w:t xml:space="preserve">  </w:t>
      </w:r>
      <w:r w:rsidRPr="00112907">
        <w:rPr>
          <w:rFonts w:ascii="Times New Roman" w:hAnsi="Times New Roman"/>
        </w:rPr>
        <w:t xml:space="preserve"> </w:t>
      </w:r>
      <w:r w:rsidR="00A35319" w:rsidRPr="00112907">
        <w:rPr>
          <w:rFonts w:ascii="Times New Roman" w:hAnsi="Times New Roman"/>
          <w:b/>
        </w:rPr>
        <w:t>C. Nikica Valentić</w:t>
      </w:r>
      <w:r w:rsidR="00A07FC1" w:rsidRPr="00112907">
        <w:rPr>
          <w:rFonts w:ascii="Times New Roman" w:hAnsi="Times New Roman"/>
        </w:rPr>
        <w:t>(1 bod za točan odgovor, netočan 0 bodova</w:t>
      </w:r>
      <w:r w:rsidR="00585463" w:rsidRPr="00112907">
        <w:rPr>
          <w:rFonts w:ascii="Times New Roman" w:hAnsi="Times New Roman"/>
        </w:rPr>
        <w:t>)</w:t>
      </w:r>
    </w:p>
    <w:p w:rsidR="00970881" w:rsidRPr="00112907" w:rsidRDefault="00A35319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B. Osmanskim Carstvom</w:t>
      </w:r>
      <w:r w:rsidR="00A07FC1" w:rsidRPr="00112907">
        <w:rPr>
          <w:rFonts w:ascii="Times New Roman" w:hAnsi="Times New Roman"/>
          <w:sz w:val="24"/>
          <w:szCs w:val="24"/>
        </w:rPr>
        <w:t xml:space="preserve"> (1 bod za točan odgovor, netočan 0 bodova)</w:t>
      </w:r>
    </w:p>
    <w:p w:rsidR="00970881" w:rsidRPr="00112907" w:rsidRDefault="00A35319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B. Žarko Domljan</w:t>
      </w:r>
      <w:r w:rsidR="00A07FC1" w:rsidRPr="00112907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112907" w:rsidRDefault="00A35319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C. Jean Bartik</w:t>
      </w:r>
      <w:r w:rsidR="00A07FC1" w:rsidRPr="00112907">
        <w:rPr>
          <w:rFonts w:ascii="Times New Roman" w:hAnsi="Times New Roman"/>
          <w:sz w:val="24"/>
          <w:szCs w:val="24"/>
        </w:rPr>
        <w:t xml:space="preserve"> (1 bod za točan odgovor, netočan 0 bodova)</w:t>
      </w:r>
    </w:p>
    <w:p w:rsidR="00970881" w:rsidRPr="00112907" w:rsidRDefault="00A35319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B. Cres</w:t>
      </w:r>
      <w:r w:rsidR="00A07FC1" w:rsidRPr="00112907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112907" w:rsidRDefault="00F93925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B. Operacija Medački džep</w:t>
      </w:r>
      <w:r w:rsidR="00A07FC1" w:rsidRPr="00112907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112907" w:rsidRDefault="00A35319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A. „Z4“</w:t>
      </w:r>
      <w:r w:rsidR="00A07FC1" w:rsidRPr="00112907">
        <w:rPr>
          <w:rFonts w:ascii="Times New Roman" w:hAnsi="Times New Roman"/>
          <w:sz w:val="24"/>
          <w:szCs w:val="24"/>
        </w:rPr>
        <w:t>(1 bod za točan odgovor, netočan 0 bodova)</w:t>
      </w:r>
    </w:p>
    <w:p w:rsidR="008A3C07" w:rsidRPr="00112907" w:rsidRDefault="00C5193A" w:rsidP="00A35319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C. 1937</w:t>
      </w:r>
      <w:r w:rsidR="008A3C07" w:rsidRPr="00112907">
        <w:rPr>
          <w:rFonts w:ascii="Times New Roman" w:hAnsi="Times New Roman"/>
          <w:b/>
          <w:sz w:val="24"/>
          <w:szCs w:val="24"/>
        </w:rPr>
        <w:t xml:space="preserve">. </w:t>
      </w:r>
      <w:r w:rsidR="008A3C07" w:rsidRPr="00112907">
        <w:rPr>
          <w:rFonts w:ascii="Times New Roman" w:hAnsi="Times New Roman"/>
          <w:sz w:val="24"/>
          <w:szCs w:val="24"/>
        </w:rPr>
        <w:t>(1 bod za točan odgovor, netočan 0 bodova)</w:t>
      </w:r>
    </w:p>
    <w:p w:rsidR="00970881" w:rsidRPr="00112907" w:rsidRDefault="0024478B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  <w:sz w:val="24"/>
          <w:szCs w:val="24"/>
        </w:rPr>
        <w:t>1B</w:t>
      </w:r>
      <w:r w:rsidR="00970DEF" w:rsidRPr="00112907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112907">
        <w:rPr>
          <w:rFonts w:ascii="Times New Roman" w:hAnsi="Times New Roman" w:cs="Times New Roman"/>
          <w:b/>
          <w:sz w:val="24"/>
          <w:szCs w:val="24"/>
        </w:rPr>
        <w:t>2D</w:t>
      </w:r>
      <w:r w:rsidR="00970DEF" w:rsidRPr="00112907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112907">
        <w:rPr>
          <w:rFonts w:ascii="Times New Roman" w:hAnsi="Times New Roman" w:cs="Times New Roman"/>
          <w:b/>
          <w:sz w:val="24"/>
          <w:szCs w:val="24"/>
        </w:rPr>
        <w:t>3E</w:t>
      </w:r>
      <w:r w:rsidR="00A07FC1" w:rsidRPr="00112907">
        <w:rPr>
          <w:rFonts w:ascii="Times New Roman" w:hAnsi="Times New Roman" w:cs="Times New Roman"/>
          <w:sz w:val="24"/>
          <w:szCs w:val="24"/>
        </w:rPr>
        <w:t xml:space="preserve"> (0 točnih = 0 bodova, 1 točan = 1 bod, 2 točna = 2 boda, 3 točna = 3 boda)</w:t>
      </w:r>
    </w:p>
    <w:p w:rsidR="00970881" w:rsidRPr="00112907" w:rsidRDefault="0024478B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12907">
        <w:rPr>
          <w:rFonts w:ascii="Times New Roman" w:hAnsi="Times New Roman" w:cs="Times New Roman"/>
          <w:b/>
          <w:sz w:val="24"/>
          <w:szCs w:val="24"/>
        </w:rPr>
        <w:t>1B</w:t>
      </w:r>
      <w:r w:rsidR="003103AE" w:rsidRPr="00112907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C5193A" w:rsidRPr="00112907">
        <w:rPr>
          <w:rFonts w:ascii="Times New Roman" w:hAnsi="Times New Roman" w:cs="Times New Roman"/>
          <w:b/>
          <w:sz w:val="24"/>
          <w:szCs w:val="24"/>
        </w:rPr>
        <w:t>2E, 3C</w:t>
      </w:r>
      <w:r w:rsidR="008366F9" w:rsidRPr="0011290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66F9" w:rsidRPr="00112907">
        <w:rPr>
          <w:rFonts w:ascii="Times New Roman" w:hAnsi="Times New Roman" w:cs="Times New Roman"/>
          <w:sz w:val="24"/>
          <w:szCs w:val="24"/>
        </w:rPr>
        <w:t>(0 točnih = 0 bodova, 1 točan = 1 bod, 2 točna = 2 boda, 3 točna = 3 boda)</w:t>
      </w:r>
    </w:p>
    <w:p w:rsidR="00970881" w:rsidRPr="00112907" w:rsidRDefault="0024478B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</w:rPr>
        <w:t>Brijunski sporazum</w:t>
      </w:r>
      <w:r w:rsidR="00624D3F" w:rsidRPr="00112907">
        <w:rPr>
          <w:rFonts w:ascii="Times New Roman" w:hAnsi="Times New Roman" w:cs="Times New Roman"/>
          <w:b/>
        </w:rPr>
        <w:t>, Brijunska deklaracija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112907" w:rsidRDefault="00C5193A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  <w:sz w:val="24"/>
          <w:szCs w:val="24"/>
        </w:rPr>
        <w:t>John Logie Baird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112907" w:rsidRDefault="0024478B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</w:rPr>
        <w:t>U Parizu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2C372C" w:rsidRPr="00112907" w:rsidRDefault="00C5193A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b/>
        </w:rPr>
      </w:pPr>
      <w:r w:rsidRPr="00112907">
        <w:rPr>
          <w:rFonts w:ascii="Times New Roman" w:hAnsi="Times New Roman" w:cs="Times New Roman"/>
          <w:b/>
        </w:rPr>
        <w:t>Robert Cecil</w:t>
      </w:r>
      <w:r w:rsidR="0024478B" w:rsidRPr="00112907">
        <w:rPr>
          <w:rFonts w:ascii="Times New Roman" w:hAnsi="Times New Roman" w:cs="Times New Roman"/>
          <w:sz w:val="24"/>
          <w:szCs w:val="24"/>
        </w:rPr>
        <w:t xml:space="preserve"> </w:t>
      </w:r>
      <w:r w:rsidR="003705EF" w:rsidRPr="00112907">
        <w:rPr>
          <w:rFonts w:ascii="Times New Roman" w:hAnsi="Times New Roman" w:cs="Times New Roman"/>
          <w:sz w:val="24"/>
          <w:szCs w:val="24"/>
        </w:rPr>
        <w:t xml:space="preserve">, </w:t>
      </w:r>
      <w:r w:rsidR="003705EF" w:rsidRPr="00112907">
        <w:rPr>
          <w:rFonts w:ascii="Times New Roman" w:hAnsi="Times New Roman" w:cs="Times New Roman"/>
          <w:b/>
          <w:sz w:val="24"/>
          <w:szCs w:val="24"/>
        </w:rPr>
        <w:t>Lord Robert Cecil</w:t>
      </w:r>
      <w:r w:rsidR="00BD0ABD" w:rsidRPr="0011290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366F9" w:rsidRPr="00112907">
        <w:rPr>
          <w:rFonts w:ascii="Times New Roman" w:hAnsi="Times New Roman" w:cs="Times New Roman"/>
          <w:sz w:val="24"/>
          <w:szCs w:val="24"/>
        </w:rPr>
        <w:t xml:space="preserve">(1 bod za točan odgovor, netočan 0 bodova) </w:t>
      </w:r>
    </w:p>
    <w:p w:rsidR="00970881" w:rsidRPr="00112907" w:rsidRDefault="0024478B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b/>
        </w:rPr>
      </w:pPr>
      <w:r w:rsidRPr="00112907">
        <w:rPr>
          <w:rFonts w:ascii="Times New Roman" w:hAnsi="Times New Roman" w:cs="Times New Roman"/>
          <w:b/>
        </w:rPr>
        <w:t>Milka Planinc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112907" w:rsidRDefault="0024478B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</w:rPr>
        <w:t>Dachau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A272AA" w:rsidRPr="00112907" w:rsidRDefault="00C5193A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</w:rPr>
        <w:t>1945.g.</w:t>
      </w:r>
      <w:r w:rsidR="008C584F" w:rsidRPr="00112907">
        <w:rPr>
          <w:rFonts w:ascii="Times New Roman" w:hAnsi="Times New Roman" w:cs="Times New Roman"/>
          <w:b/>
        </w:rPr>
        <w:t xml:space="preserve"> </w:t>
      </w:r>
      <w:r w:rsidR="00A272AA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112907" w:rsidRDefault="00C5193A" w:rsidP="00A35319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  <w:sz w:val="24"/>
          <w:szCs w:val="24"/>
        </w:rPr>
        <w:t>Warren Harding</w:t>
      </w:r>
      <w:r w:rsidR="0024478B" w:rsidRPr="00112907">
        <w:rPr>
          <w:rFonts w:ascii="Times New Roman" w:hAnsi="Times New Roman" w:cs="Times New Roman"/>
          <w:sz w:val="24"/>
          <w:szCs w:val="24"/>
        </w:rPr>
        <w:t xml:space="preserve"> 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970881" w:rsidRPr="00112907" w:rsidRDefault="00ED6885" w:rsidP="00C5193A">
      <w:pPr>
        <w:pStyle w:val="Odlomakpopisa1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</w:rPr>
      </w:pPr>
      <w:r w:rsidRPr="00112907">
        <w:rPr>
          <w:rFonts w:ascii="Times New Roman" w:hAnsi="Times New Roman" w:cs="Times New Roman"/>
          <w:b/>
        </w:rPr>
        <w:t>Rosa Parks</w:t>
      </w:r>
      <w:r w:rsidR="008366F9" w:rsidRPr="00112907">
        <w:rPr>
          <w:rFonts w:ascii="Times New Roman" w:hAnsi="Times New Roman" w:cs="Times New Roman"/>
          <w:sz w:val="24"/>
          <w:szCs w:val="24"/>
        </w:rPr>
        <w:t>(1 bod za točan odgovor, netočan 0 bodova)</w:t>
      </w:r>
    </w:p>
    <w:p w:rsidR="00647EE8" w:rsidRPr="00112907" w:rsidRDefault="008366F9" w:rsidP="00A35319">
      <w:pPr>
        <w:numPr>
          <w:ilvl w:val="0"/>
          <w:numId w:val="37"/>
        </w:numPr>
        <w:rPr>
          <w:rFonts w:ascii="Times New Roman" w:eastAsia="SimSun" w:hAnsi="Times New Roman"/>
          <w:sz w:val="24"/>
          <w:szCs w:val="24"/>
          <w:lang w:eastAsia="ar-SA"/>
        </w:rPr>
      </w:pPr>
      <w:r w:rsidRPr="00112907">
        <w:rPr>
          <w:rFonts w:ascii="Times New Roman" w:hAnsi="Times New Roman"/>
          <w:sz w:val="24"/>
          <w:szCs w:val="24"/>
        </w:rPr>
        <w:t xml:space="preserve"> </w:t>
      </w:r>
      <w:r w:rsidR="00887C38" w:rsidRPr="00112907">
        <w:rPr>
          <w:rFonts w:ascii="Times New Roman" w:hAnsi="Times New Roman"/>
          <w:b/>
          <w:sz w:val="24"/>
          <w:szCs w:val="24"/>
        </w:rPr>
        <w:t>A2, B4, C1, D3</w:t>
      </w:r>
      <w:r w:rsidR="00EA241D" w:rsidRPr="00112907">
        <w:rPr>
          <w:rFonts w:ascii="Times New Roman" w:hAnsi="Times New Roman"/>
          <w:sz w:val="24"/>
          <w:szCs w:val="24"/>
        </w:rPr>
        <w:t xml:space="preserve"> </w:t>
      </w:r>
      <w:r w:rsidR="00630173" w:rsidRPr="00112907">
        <w:rPr>
          <w:rFonts w:ascii="Times New Roman" w:hAnsi="Times New Roman"/>
          <w:sz w:val="24"/>
          <w:szCs w:val="24"/>
        </w:rPr>
        <w:t xml:space="preserve">(2 boda za točan odgovor, netočan 0 bodova)- </w:t>
      </w:r>
      <w:r w:rsidR="00497275" w:rsidRPr="00112907">
        <w:rPr>
          <w:rFonts w:ascii="Times New Roman" w:eastAsia="SimSun" w:hAnsi="Times New Roman"/>
          <w:sz w:val="24"/>
          <w:szCs w:val="24"/>
          <w:lang w:eastAsia="ar-SA"/>
        </w:rPr>
        <w:t>(</w:t>
      </w:r>
      <w:r w:rsidR="00161004" w:rsidRPr="00112907">
        <w:rPr>
          <w:rFonts w:ascii="Times New Roman" w:eastAsia="SimSun" w:hAnsi="Times New Roman"/>
          <w:sz w:val="24"/>
          <w:szCs w:val="24"/>
          <w:lang w:eastAsia="ar-SA"/>
        </w:rPr>
        <w:t>Usvajanje povelje Ujedinjenih naroda-travanj 1945.; Opća deklaracija o pravima čovjeka-1948.; osnivanje Sjevernoatlantskog saveza – 1949.; osnivanje Varšavskog pakta – 1955.</w:t>
      </w:r>
      <w:r w:rsidR="009D75C4" w:rsidRPr="00112907">
        <w:rPr>
          <w:rFonts w:ascii="Times New Roman" w:hAnsi="Times New Roman"/>
          <w:sz w:val="24"/>
          <w:szCs w:val="24"/>
        </w:rPr>
        <w:t>)</w:t>
      </w:r>
    </w:p>
    <w:p w:rsidR="00970881" w:rsidRPr="00112907" w:rsidRDefault="0024478B" w:rsidP="00A35319">
      <w:pPr>
        <w:numPr>
          <w:ilvl w:val="0"/>
          <w:numId w:val="37"/>
        </w:numPr>
        <w:rPr>
          <w:rFonts w:ascii="Times New Roman" w:eastAsia="SimSun" w:hAnsi="Times New Roman"/>
          <w:sz w:val="24"/>
          <w:szCs w:val="24"/>
          <w:lang w:eastAsia="ar-SA"/>
        </w:rPr>
      </w:pPr>
      <w:r w:rsidRPr="00112907">
        <w:rPr>
          <w:rFonts w:ascii="Times New Roman" w:hAnsi="Times New Roman"/>
          <w:b/>
          <w:sz w:val="24"/>
          <w:szCs w:val="24"/>
        </w:rPr>
        <w:t>A 2, B 4</w:t>
      </w:r>
      <w:r w:rsidR="009D75C4" w:rsidRPr="00112907">
        <w:rPr>
          <w:rFonts w:ascii="Times New Roman" w:hAnsi="Times New Roman"/>
          <w:b/>
          <w:sz w:val="24"/>
          <w:szCs w:val="24"/>
        </w:rPr>
        <w:t>, C 1</w:t>
      </w:r>
      <w:r w:rsidR="008366F9" w:rsidRPr="00112907">
        <w:rPr>
          <w:rFonts w:ascii="Times New Roman" w:hAnsi="Times New Roman"/>
          <w:b/>
          <w:sz w:val="24"/>
          <w:szCs w:val="24"/>
        </w:rPr>
        <w:t xml:space="preserve">, D </w:t>
      </w:r>
      <w:r w:rsidRPr="00112907">
        <w:rPr>
          <w:rFonts w:ascii="Times New Roman" w:hAnsi="Times New Roman"/>
          <w:b/>
          <w:sz w:val="24"/>
          <w:szCs w:val="24"/>
        </w:rPr>
        <w:t>3</w:t>
      </w:r>
      <w:r w:rsidR="004204AB" w:rsidRPr="00112907">
        <w:rPr>
          <w:rFonts w:ascii="Times New Roman" w:hAnsi="Times New Roman"/>
          <w:b/>
          <w:sz w:val="24"/>
          <w:szCs w:val="24"/>
        </w:rPr>
        <w:t xml:space="preserve"> </w:t>
      </w:r>
      <w:r w:rsidR="004204AB" w:rsidRPr="00112907">
        <w:rPr>
          <w:rFonts w:ascii="Times New Roman" w:hAnsi="Times New Roman"/>
          <w:sz w:val="24"/>
          <w:szCs w:val="24"/>
        </w:rPr>
        <w:t>(2 boda za točan odgovor, netočan 0 bodova)-</w:t>
      </w:r>
      <w:r w:rsidRPr="00112907">
        <w:rPr>
          <w:rFonts w:ascii="Times New Roman" w:hAnsi="Times New Roman"/>
          <w:sz w:val="24"/>
          <w:szCs w:val="24"/>
        </w:rPr>
        <w:t>( Krvavi Uskrs ,31.3.1991; „Prkosni Fićo“</w:t>
      </w:r>
      <w:r w:rsidR="00253BEA" w:rsidRPr="00112907">
        <w:rPr>
          <w:rFonts w:ascii="Times New Roman" w:hAnsi="Times New Roman"/>
          <w:sz w:val="24"/>
          <w:szCs w:val="24"/>
        </w:rPr>
        <w:t>, 27.6.1991.;</w:t>
      </w:r>
      <w:r w:rsidRPr="00112907">
        <w:rPr>
          <w:rFonts w:ascii="Times New Roman" w:hAnsi="Times New Roman"/>
          <w:sz w:val="24"/>
          <w:szCs w:val="24"/>
        </w:rPr>
        <w:t xml:space="preserve"> Prvi oružani sukob hrvatske policije i srpskih terorista</w:t>
      </w:r>
      <w:r w:rsidR="00253BEA" w:rsidRPr="00112907">
        <w:rPr>
          <w:rFonts w:ascii="Times New Roman" w:hAnsi="Times New Roman"/>
          <w:sz w:val="24"/>
          <w:szCs w:val="24"/>
        </w:rPr>
        <w:t xml:space="preserve">, 2.3.1991; Ubojstvo 13 hrvatskih policajaca, 2.5.1991. </w:t>
      </w:r>
      <w:r w:rsidR="009D75C4" w:rsidRPr="00112907">
        <w:rPr>
          <w:rFonts w:ascii="Times New Roman" w:hAnsi="Times New Roman"/>
          <w:b/>
          <w:sz w:val="24"/>
          <w:szCs w:val="24"/>
        </w:rPr>
        <w:t>)</w:t>
      </w:r>
    </w:p>
    <w:p w:rsidR="00970881" w:rsidRPr="00112907" w:rsidRDefault="00253BEA" w:rsidP="00A35319">
      <w:pPr>
        <w:numPr>
          <w:ilvl w:val="0"/>
          <w:numId w:val="37"/>
        </w:numPr>
        <w:rPr>
          <w:rFonts w:ascii="Times New Roman" w:eastAsia="SimSun" w:hAnsi="Times New Roman"/>
          <w:b/>
          <w:sz w:val="24"/>
          <w:szCs w:val="24"/>
          <w:lang w:eastAsia="ar-SA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A 3, B 4</w:t>
      </w:r>
      <w:r w:rsidR="009D75C4" w:rsidRPr="00112907">
        <w:rPr>
          <w:rFonts w:ascii="Times New Roman" w:hAnsi="Times New Roman"/>
          <w:b/>
          <w:sz w:val="24"/>
          <w:szCs w:val="24"/>
        </w:rPr>
        <w:t>, C</w:t>
      </w:r>
      <w:r w:rsidRPr="00112907">
        <w:rPr>
          <w:rFonts w:ascii="Times New Roman" w:hAnsi="Times New Roman"/>
          <w:b/>
          <w:sz w:val="24"/>
          <w:szCs w:val="24"/>
        </w:rPr>
        <w:t xml:space="preserve"> 1</w:t>
      </w:r>
      <w:r w:rsidR="008366F9" w:rsidRPr="00112907">
        <w:rPr>
          <w:rFonts w:ascii="Times New Roman" w:hAnsi="Times New Roman"/>
          <w:b/>
          <w:sz w:val="24"/>
          <w:szCs w:val="24"/>
        </w:rPr>
        <w:t xml:space="preserve">, D </w:t>
      </w:r>
      <w:r w:rsidRPr="00112907">
        <w:rPr>
          <w:rFonts w:ascii="Times New Roman" w:hAnsi="Times New Roman"/>
          <w:b/>
          <w:sz w:val="24"/>
          <w:szCs w:val="24"/>
        </w:rPr>
        <w:t>2</w:t>
      </w:r>
      <w:r w:rsidR="004204AB" w:rsidRPr="00112907">
        <w:rPr>
          <w:rFonts w:ascii="Times New Roman" w:hAnsi="Times New Roman"/>
          <w:b/>
          <w:sz w:val="24"/>
          <w:szCs w:val="24"/>
        </w:rPr>
        <w:t xml:space="preserve"> </w:t>
      </w:r>
      <w:r w:rsidR="004204AB" w:rsidRPr="00112907">
        <w:rPr>
          <w:rFonts w:ascii="Times New Roman" w:hAnsi="Times New Roman"/>
          <w:sz w:val="24"/>
          <w:szCs w:val="24"/>
        </w:rPr>
        <w:t xml:space="preserve">(2 boda za točan odgovor, netočan 0 bodova)- </w:t>
      </w:r>
      <w:r w:rsidR="007D3967" w:rsidRPr="00112907">
        <w:rPr>
          <w:rFonts w:ascii="Times New Roman" w:hAnsi="Times New Roman"/>
          <w:sz w:val="24"/>
          <w:szCs w:val="24"/>
        </w:rPr>
        <w:t>(</w:t>
      </w:r>
      <w:r w:rsidRPr="00112907">
        <w:rPr>
          <w:rFonts w:ascii="Times New Roman" w:hAnsi="Times New Roman"/>
          <w:sz w:val="24"/>
          <w:szCs w:val="24"/>
        </w:rPr>
        <w:t xml:space="preserve">proglašenje Južnoafričke Republike, 1961; sovjetska intervencija u Čehoslovačkoj, 1968.; Uvedeno radničko samoupravljanje u Jugoslaviji, 1950.;  sovjetska intervencija u Mađarskoj, 1956. </w:t>
      </w:r>
      <w:r w:rsidR="009D75C4" w:rsidRPr="00112907">
        <w:rPr>
          <w:rFonts w:ascii="Times New Roman" w:hAnsi="Times New Roman"/>
          <w:b/>
          <w:sz w:val="24"/>
          <w:szCs w:val="24"/>
        </w:rPr>
        <w:t>)</w:t>
      </w:r>
    </w:p>
    <w:p w:rsidR="009D75C4" w:rsidRPr="00112907" w:rsidRDefault="00253BEA" w:rsidP="00A35319">
      <w:pPr>
        <w:numPr>
          <w:ilvl w:val="0"/>
          <w:numId w:val="37"/>
        </w:numPr>
        <w:suppressAutoHyphens/>
        <w:spacing w:before="240"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B</w:t>
      </w:r>
      <w:r w:rsidR="005B4798" w:rsidRPr="00112907">
        <w:rPr>
          <w:rFonts w:ascii="Times New Roman" w:hAnsi="Times New Roman"/>
          <w:sz w:val="24"/>
          <w:szCs w:val="24"/>
        </w:rPr>
        <w:t xml:space="preserve"> (1 bod za točan odgovor, netočan 0 bodova)-(</w:t>
      </w:r>
      <w:r w:rsidRPr="00112907">
        <w:rPr>
          <w:rFonts w:ascii="Times New Roman" w:hAnsi="Times New Roman"/>
          <w:sz w:val="24"/>
          <w:szCs w:val="24"/>
        </w:rPr>
        <w:t xml:space="preserve"> uhićen Andrija Hebrang-1948.; Deklaracija o nazivu i položaju hrvatskog književnog jezika-1967.; treći jugoslavenski Ustav-1974.; ubojstvo Brune Bušića – 1978. </w:t>
      </w:r>
      <w:r w:rsidR="005B4798" w:rsidRPr="00112907">
        <w:rPr>
          <w:rFonts w:ascii="Times New Roman" w:hAnsi="Times New Roman"/>
          <w:sz w:val="24"/>
          <w:szCs w:val="24"/>
        </w:rPr>
        <w:t>)</w:t>
      </w:r>
    </w:p>
    <w:p w:rsidR="00970881" w:rsidRPr="00112907" w:rsidRDefault="00970881" w:rsidP="009D75C4">
      <w:pPr>
        <w:suppressAutoHyphens/>
        <w:spacing w:after="0" w:line="240" w:lineRule="auto"/>
        <w:ind w:left="360"/>
        <w:rPr>
          <w:rFonts w:ascii="Times New Roman" w:eastAsia="SimSun" w:hAnsi="Times New Roman"/>
          <w:b/>
          <w:sz w:val="24"/>
          <w:szCs w:val="24"/>
          <w:lang w:eastAsia="ar-SA"/>
        </w:rPr>
      </w:pPr>
    </w:p>
    <w:p w:rsidR="00971FFB" w:rsidRPr="00112907" w:rsidRDefault="00E62410" w:rsidP="00971FFB">
      <w:pPr>
        <w:numPr>
          <w:ilvl w:val="0"/>
          <w:numId w:val="37"/>
        </w:num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C</w:t>
      </w:r>
      <w:r w:rsidR="00A46F49" w:rsidRPr="00112907">
        <w:rPr>
          <w:rFonts w:ascii="Times New Roman" w:hAnsi="Times New Roman"/>
          <w:sz w:val="24"/>
          <w:szCs w:val="24"/>
        </w:rPr>
        <w:t xml:space="preserve">. ( 1 bod za točan odgovor, netočan 0 bodova) </w:t>
      </w:r>
      <w:r w:rsidR="00970881" w:rsidRPr="00112907">
        <w:rPr>
          <w:rFonts w:ascii="Times New Roman" w:hAnsi="Times New Roman"/>
          <w:sz w:val="24"/>
          <w:szCs w:val="24"/>
        </w:rPr>
        <w:t xml:space="preserve"> </w:t>
      </w:r>
      <w:r w:rsidRPr="00112907">
        <w:rPr>
          <w:rFonts w:ascii="Times New Roman" w:hAnsi="Times New Roman"/>
          <w:sz w:val="24"/>
          <w:szCs w:val="24"/>
        </w:rPr>
        <w:t>(</w:t>
      </w:r>
      <w:r w:rsidR="00253BEA" w:rsidRPr="00112907">
        <w:rPr>
          <w:rFonts w:ascii="Times New Roman" w:hAnsi="Times New Roman"/>
          <w:sz w:val="24"/>
          <w:szCs w:val="24"/>
        </w:rPr>
        <w:t>Napad pobunjenih Srba na policijsku postaju u Glini-26</w:t>
      </w:r>
      <w:r w:rsidR="00276D37" w:rsidRPr="00112907">
        <w:rPr>
          <w:rFonts w:ascii="Times New Roman" w:hAnsi="Times New Roman"/>
          <w:sz w:val="24"/>
          <w:szCs w:val="24"/>
        </w:rPr>
        <w:t>.6.1991.; JNA ulazi u Baranju -3. srpnja 1991</w:t>
      </w:r>
      <w:r w:rsidR="0040320B" w:rsidRPr="00112907">
        <w:rPr>
          <w:rFonts w:ascii="Times New Roman" w:hAnsi="Times New Roman"/>
          <w:sz w:val="24"/>
          <w:szCs w:val="24"/>
        </w:rPr>
        <w:t>; Pokolj u Dalju</w:t>
      </w:r>
      <w:r w:rsidR="00253BEA" w:rsidRPr="00112907">
        <w:rPr>
          <w:rFonts w:ascii="Times New Roman" w:hAnsi="Times New Roman"/>
          <w:sz w:val="24"/>
          <w:szCs w:val="24"/>
        </w:rPr>
        <w:t xml:space="preserve">-kolovoz 1991.; Raketiranje </w:t>
      </w:r>
      <w:r w:rsidR="00ED6885" w:rsidRPr="00112907">
        <w:rPr>
          <w:rFonts w:ascii="Times New Roman" w:hAnsi="Times New Roman"/>
          <w:sz w:val="24"/>
          <w:szCs w:val="24"/>
        </w:rPr>
        <w:t>B</w:t>
      </w:r>
      <w:r w:rsidR="00253BEA" w:rsidRPr="00112907">
        <w:rPr>
          <w:rFonts w:ascii="Times New Roman" w:hAnsi="Times New Roman"/>
          <w:sz w:val="24"/>
          <w:szCs w:val="24"/>
        </w:rPr>
        <w:t>anskih dvora u Zagrebu – 7.10.1991.</w:t>
      </w:r>
      <w:r w:rsidR="009D75C4" w:rsidRPr="00112907">
        <w:rPr>
          <w:rFonts w:ascii="Times New Roman" w:hAnsi="Times New Roman"/>
          <w:b/>
          <w:sz w:val="24"/>
          <w:szCs w:val="24"/>
        </w:rPr>
        <w:t>)</w:t>
      </w:r>
    </w:p>
    <w:p w:rsidR="00971FFB" w:rsidRPr="00112907" w:rsidRDefault="00971FFB" w:rsidP="00971FFB">
      <w:pPr>
        <w:numPr>
          <w:ilvl w:val="0"/>
          <w:numId w:val="37"/>
        </w:num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lastRenderedPageBreak/>
        <w:t>A) apel za mir u Hrvatskoj</w:t>
      </w:r>
    </w:p>
    <w:p w:rsidR="00FB3851" w:rsidRPr="00112907" w:rsidRDefault="00971FFB" w:rsidP="00971FFB">
      <w:pPr>
        <w:ind w:left="720"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B) dobitnici Nobelove nagrade, nobelovci</w:t>
      </w:r>
      <w:r w:rsidR="00126EBB" w:rsidRPr="00112907">
        <w:rPr>
          <w:rFonts w:ascii="Times New Roman" w:hAnsi="Times New Roman"/>
          <w:b/>
          <w:sz w:val="24"/>
          <w:szCs w:val="24"/>
        </w:rPr>
        <w:t xml:space="preserve">; 81 dobitnik Nobelove nagrade; više </w:t>
      </w:r>
      <w:r w:rsidR="0019646F" w:rsidRPr="00112907">
        <w:rPr>
          <w:rFonts w:ascii="Times New Roman" w:hAnsi="Times New Roman"/>
          <w:b/>
          <w:sz w:val="24"/>
          <w:szCs w:val="24"/>
        </w:rPr>
        <w:t xml:space="preserve">od </w:t>
      </w:r>
      <w:r w:rsidR="00FB3851" w:rsidRPr="00112907">
        <w:rPr>
          <w:rFonts w:ascii="Times New Roman" w:hAnsi="Times New Roman"/>
          <w:b/>
          <w:sz w:val="24"/>
          <w:szCs w:val="24"/>
        </w:rPr>
        <w:t xml:space="preserve"> </w:t>
      </w:r>
    </w:p>
    <w:p w:rsidR="003915A0" w:rsidRPr="00112907" w:rsidRDefault="00FB3851" w:rsidP="00971FFB">
      <w:pPr>
        <w:ind w:left="720"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</w:t>
      </w:r>
      <w:r w:rsidR="0019646F" w:rsidRPr="00112907">
        <w:rPr>
          <w:rFonts w:ascii="Times New Roman" w:hAnsi="Times New Roman"/>
          <w:b/>
          <w:sz w:val="24"/>
          <w:szCs w:val="24"/>
        </w:rPr>
        <w:t>100 dobitnika Nobelove nagrad</w:t>
      </w:r>
      <w:r w:rsidR="002219D4" w:rsidRPr="00112907">
        <w:rPr>
          <w:rFonts w:ascii="Times New Roman" w:hAnsi="Times New Roman"/>
          <w:b/>
          <w:sz w:val="24"/>
          <w:szCs w:val="24"/>
        </w:rPr>
        <w:t>e</w:t>
      </w:r>
      <w:r w:rsidR="00320AD2" w:rsidRPr="00112907">
        <w:rPr>
          <w:rFonts w:ascii="Times New Roman" w:hAnsi="Times New Roman"/>
          <w:b/>
          <w:sz w:val="24"/>
          <w:szCs w:val="24"/>
        </w:rPr>
        <w:t xml:space="preserve"> </w:t>
      </w:r>
    </w:p>
    <w:p w:rsidR="00971FFB" w:rsidRPr="00112907" w:rsidRDefault="00971FFB" w:rsidP="00971FFB">
      <w:pPr>
        <w:ind w:left="720"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C) u prosincu, 1991.g.; prosinac 1991.</w:t>
      </w:r>
    </w:p>
    <w:p w:rsidR="00FB3851" w:rsidRPr="00112907" w:rsidRDefault="00971FFB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27.  a) ispred zgrade Komande JNA u Zagrebu</w:t>
      </w:r>
      <w:r w:rsidR="0019646F" w:rsidRPr="00112907">
        <w:rPr>
          <w:rFonts w:ascii="Times New Roman" w:hAnsi="Times New Roman"/>
          <w:b/>
          <w:sz w:val="24"/>
          <w:szCs w:val="24"/>
        </w:rPr>
        <w:t xml:space="preserve">; ispred zgrade tadašnje Komande 5. vojne </w:t>
      </w:r>
      <w:r w:rsidR="00C5193A" w:rsidRPr="00112907">
        <w:rPr>
          <w:rFonts w:ascii="Times New Roman" w:hAnsi="Times New Roman"/>
          <w:b/>
          <w:sz w:val="24"/>
          <w:szCs w:val="24"/>
        </w:rPr>
        <w:t xml:space="preserve">    </w:t>
      </w:r>
    </w:p>
    <w:p w:rsidR="00FB3851" w:rsidRPr="00112907" w:rsidRDefault="00FB3851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  </w:t>
      </w:r>
      <w:r w:rsidR="00C5193A" w:rsidRPr="00112907">
        <w:rPr>
          <w:rFonts w:ascii="Times New Roman" w:hAnsi="Times New Roman"/>
          <w:b/>
          <w:sz w:val="24"/>
          <w:szCs w:val="24"/>
        </w:rPr>
        <w:t xml:space="preserve"> </w:t>
      </w:r>
      <w:r w:rsidR="0019646F" w:rsidRPr="00112907">
        <w:rPr>
          <w:rFonts w:ascii="Times New Roman" w:hAnsi="Times New Roman"/>
          <w:b/>
          <w:sz w:val="24"/>
          <w:szCs w:val="24"/>
        </w:rPr>
        <w:t xml:space="preserve">oblasti (JNA); ispred zgrade Komande JNA; ispred zgrade tadašnje Komande 5. </w:t>
      </w:r>
    </w:p>
    <w:p w:rsidR="00971FFB" w:rsidRPr="00112907" w:rsidRDefault="00FB3851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    </w:t>
      </w:r>
      <w:r w:rsidR="0019646F" w:rsidRPr="00112907">
        <w:rPr>
          <w:rFonts w:ascii="Times New Roman" w:hAnsi="Times New Roman"/>
          <w:b/>
          <w:sz w:val="24"/>
          <w:szCs w:val="24"/>
        </w:rPr>
        <w:t>vojne oblasti</w:t>
      </w:r>
      <w:r w:rsidR="00CD6D5F" w:rsidRPr="00112907">
        <w:rPr>
          <w:rFonts w:ascii="Times New Roman" w:hAnsi="Times New Roman"/>
          <w:b/>
          <w:sz w:val="24"/>
          <w:szCs w:val="24"/>
        </w:rPr>
        <w:t xml:space="preserve">; </w:t>
      </w:r>
    </w:p>
    <w:p w:rsidR="00971FFB" w:rsidRPr="00112907" w:rsidRDefault="00971FFB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b) Vlado Gotovac</w:t>
      </w:r>
    </w:p>
    <w:p w:rsidR="00971FFB" w:rsidRPr="00112907" w:rsidRDefault="00971FFB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c) Bedem ljubavi</w:t>
      </w:r>
    </w:p>
    <w:p w:rsidR="00F33657" w:rsidRPr="00112907" w:rsidRDefault="00F33657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28.  a) u Washingtonu</w:t>
      </w:r>
    </w:p>
    <w:p w:rsidR="00F33657" w:rsidRPr="00112907" w:rsidRDefault="00F33657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b) Kongres SAD-a; američki Kongres; </w:t>
      </w:r>
      <w:r w:rsidR="00C8520C" w:rsidRPr="00112907">
        <w:rPr>
          <w:rFonts w:ascii="Times New Roman" w:hAnsi="Times New Roman"/>
          <w:b/>
          <w:sz w:val="24"/>
          <w:szCs w:val="24"/>
        </w:rPr>
        <w:t>američki parlament, savezni parlament</w:t>
      </w:r>
    </w:p>
    <w:p w:rsidR="00C8520C" w:rsidRPr="00112907" w:rsidRDefault="00C8520C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c) Capitol</w:t>
      </w:r>
      <w:r w:rsidR="00F52E82" w:rsidRPr="00112907">
        <w:rPr>
          <w:rFonts w:ascii="Times New Roman" w:hAnsi="Times New Roman"/>
          <w:b/>
          <w:sz w:val="24"/>
          <w:szCs w:val="24"/>
        </w:rPr>
        <w:t>, Capitol Hill</w:t>
      </w:r>
    </w:p>
    <w:p w:rsidR="00E03716" w:rsidRPr="00112907" w:rsidRDefault="00C5193A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29. a) Granica njemačkog i talijanskog interesnog područja</w:t>
      </w:r>
      <w:r w:rsidR="00E03716" w:rsidRPr="00112907">
        <w:rPr>
          <w:rFonts w:ascii="Times New Roman" w:hAnsi="Times New Roman"/>
          <w:b/>
          <w:sz w:val="24"/>
          <w:szCs w:val="24"/>
        </w:rPr>
        <w:t xml:space="preserve"> u NDH;</w:t>
      </w:r>
      <w:r w:rsidR="001E5EA6" w:rsidRPr="00112907">
        <w:rPr>
          <w:rFonts w:ascii="Times New Roman" w:hAnsi="Times New Roman"/>
          <w:b/>
          <w:sz w:val="24"/>
          <w:szCs w:val="24"/>
        </w:rPr>
        <w:t xml:space="preserve"> Njemačko-talijanska </w:t>
      </w:r>
      <w:r w:rsidR="00E03716" w:rsidRPr="00112907">
        <w:rPr>
          <w:rFonts w:ascii="Times New Roman" w:hAnsi="Times New Roman"/>
          <w:b/>
          <w:sz w:val="24"/>
          <w:szCs w:val="24"/>
        </w:rPr>
        <w:t xml:space="preserve">    </w:t>
      </w:r>
    </w:p>
    <w:p w:rsidR="0085085C" w:rsidRPr="00112907" w:rsidRDefault="00E03716" w:rsidP="00971FFB">
      <w:pPr>
        <w:rPr>
          <w:rFonts w:ascii="Times New Roman" w:hAnsi="Times New Roman"/>
          <w:b/>
          <w:color w:val="FF0000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   </w:t>
      </w:r>
      <w:r w:rsidR="001E5EA6" w:rsidRPr="00112907">
        <w:rPr>
          <w:rFonts w:ascii="Times New Roman" w:hAnsi="Times New Roman"/>
          <w:b/>
          <w:sz w:val="24"/>
          <w:szCs w:val="24"/>
        </w:rPr>
        <w:t>linija razgraničenja u NDH</w:t>
      </w:r>
    </w:p>
    <w:p w:rsidR="0085085C" w:rsidRPr="00112907" w:rsidRDefault="0085085C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</w:t>
      </w:r>
      <w:r w:rsidR="00E756D4" w:rsidRPr="00112907">
        <w:rPr>
          <w:rFonts w:ascii="Times New Roman" w:hAnsi="Times New Roman"/>
          <w:b/>
          <w:sz w:val="24"/>
          <w:szCs w:val="24"/>
        </w:rPr>
        <w:t>b) pripojeno Mađarskoj; pripojila Mađarska</w:t>
      </w:r>
    </w:p>
    <w:p w:rsidR="0085085C" w:rsidRPr="00112907" w:rsidRDefault="00E03716" w:rsidP="00971FFB">
      <w:pPr>
        <w:rPr>
          <w:rFonts w:ascii="Times New Roman" w:hAnsi="Times New Roman"/>
          <w:b/>
          <w:color w:val="FF0000"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 c) </w:t>
      </w:r>
      <w:r w:rsidR="001E5EA6" w:rsidRPr="00112907">
        <w:rPr>
          <w:rFonts w:ascii="Times New Roman" w:hAnsi="Times New Roman"/>
          <w:b/>
          <w:sz w:val="24"/>
          <w:szCs w:val="24"/>
        </w:rPr>
        <w:t>pripojeno talijanskoj Albaniji</w:t>
      </w:r>
      <w:r w:rsidRPr="00112907">
        <w:rPr>
          <w:rFonts w:ascii="Times New Roman" w:hAnsi="Times New Roman"/>
          <w:b/>
          <w:sz w:val="24"/>
          <w:szCs w:val="24"/>
        </w:rPr>
        <w:t>; talijanska Albanija; Italija</w:t>
      </w:r>
    </w:p>
    <w:p w:rsidR="0085085C" w:rsidRPr="00112907" w:rsidRDefault="0085085C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</w:t>
      </w:r>
      <w:r w:rsidR="00315DC8" w:rsidRPr="00112907">
        <w:rPr>
          <w:rFonts w:ascii="Times New Roman" w:hAnsi="Times New Roman"/>
          <w:b/>
          <w:sz w:val="24"/>
          <w:szCs w:val="24"/>
        </w:rPr>
        <w:t xml:space="preserve">30. </w:t>
      </w:r>
      <w:r w:rsidR="002532F4" w:rsidRPr="00112907">
        <w:rPr>
          <w:rFonts w:ascii="Times New Roman" w:hAnsi="Times New Roman"/>
          <w:b/>
          <w:sz w:val="24"/>
          <w:szCs w:val="24"/>
        </w:rPr>
        <w:t xml:space="preserve"> </w:t>
      </w:r>
      <w:r w:rsidR="00315DC8" w:rsidRPr="00112907">
        <w:rPr>
          <w:rFonts w:ascii="Times New Roman" w:hAnsi="Times New Roman"/>
          <w:b/>
          <w:sz w:val="24"/>
          <w:szCs w:val="24"/>
        </w:rPr>
        <w:t>a) pripojeno Belgiji</w:t>
      </w:r>
    </w:p>
    <w:p w:rsidR="00315DC8" w:rsidRPr="00112907" w:rsidRDefault="00315DC8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b) okupirala Francuska</w:t>
      </w:r>
    </w:p>
    <w:p w:rsidR="00315DC8" w:rsidRPr="00112907" w:rsidRDefault="00315DC8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         c) pripojeno Danskoj</w:t>
      </w:r>
    </w:p>
    <w:p w:rsidR="00315DC8" w:rsidRPr="00112907" w:rsidRDefault="00EC1AB3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 xml:space="preserve">   31.   a) Somalija</w:t>
      </w:r>
    </w:p>
    <w:p w:rsidR="002532F4" w:rsidRPr="00112907" w:rsidRDefault="00EC285C" w:rsidP="00971FFB">
      <w:pPr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4234180</wp:posOffset>
                </wp:positionH>
                <wp:positionV relativeFrom="paragraph">
                  <wp:posOffset>2411730</wp:posOffset>
                </wp:positionV>
                <wp:extent cx="765175" cy="238125"/>
                <wp:effectExtent l="9525" t="6350" r="6350" b="12700"/>
                <wp:wrapNone/>
                <wp:docPr id="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17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1AB3" w:rsidRDefault="00EC1AB3">
                            <w:r>
                              <w:t>Somalija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33.4pt;margin-top:189.9pt;width:60.25pt;height:18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">
                <v:textbox>
                  <w:txbxContent>
                    <w:p w:rsidR="00EC1AB3" w:rsidRDefault="00EC1AB3">
                      <w:r>
                        <w:t>Somalija</w:t>
                      </w:r>
                    </w:p>
                  </w:txbxContent>
                </v:textbox>
              </v:rect>
            </w:pict>
          </mc:Fallback>
        </mc:AlternateContent>
      </w:r>
      <w:r w:rsidRPr="00112907"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4999355" cy="53651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5365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32F4" w:rsidRPr="00112907" w:rsidRDefault="002532F4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C1AB3" w:rsidRPr="00112907" w:rsidRDefault="00970881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11290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07626" w:rsidRPr="00112907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EC1AB3" w:rsidRPr="00112907">
        <w:rPr>
          <w:rFonts w:ascii="Times New Roman" w:hAnsi="Times New Roman" w:cs="Times New Roman"/>
          <w:b/>
          <w:sz w:val="24"/>
          <w:szCs w:val="24"/>
        </w:rPr>
        <w:t>b) Liberija</w:t>
      </w:r>
    </w:p>
    <w:p w:rsidR="00EC1AB3" w:rsidRPr="00112907" w:rsidRDefault="00EC1AB3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</w:p>
    <w:p w:rsidR="002532F4" w:rsidRPr="00112907" w:rsidRDefault="00EC1AB3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112907">
        <w:rPr>
          <w:rFonts w:ascii="Times New Roman" w:hAnsi="Times New Roman" w:cs="Times New Roman"/>
          <w:b/>
          <w:sz w:val="24"/>
          <w:szCs w:val="24"/>
        </w:rPr>
        <w:t xml:space="preserve">    c) portugalska</w:t>
      </w:r>
      <w:r w:rsidR="00276BEE" w:rsidRPr="00112907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073E27" w:rsidRPr="00112907">
        <w:rPr>
          <w:rFonts w:ascii="Times New Roman" w:hAnsi="Times New Roman" w:cs="Times New Roman"/>
          <w:b/>
          <w:sz w:val="24"/>
          <w:szCs w:val="24"/>
        </w:rPr>
        <w:t>P</w:t>
      </w:r>
      <w:r w:rsidR="00276BEE" w:rsidRPr="00112907">
        <w:rPr>
          <w:rFonts w:ascii="Times New Roman" w:hAnsi="Times New Roman" w:cs="Times New Roman"/>
          <w:b/>
          <w:sz w:val="24"/>
          <w:szCs w:val="24"/>
        </w:rPr>
        <w:t>ortugalska kolonija</w:t>
      </w:r>
      <w:r w:rsidR="00D07626" w:rsidRPr="0011290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70881" w:rsidRPr="00112907" w:rsidRDefault="00D07626" w:rsidP="00763DAD">
      <w:pPr>
        <w:pStyle w:val="Odlomakpopisa1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112907">
        <w:rPr>
          <w:rFonts w:ascii="Times New Roman" w:hAnsi="Times New Roman" w:cs="Times New Roman"/>
          <w:sz w:val="24"/>
          <w:szCs w:val="24"/>
        </w:rPr>
        <w:t xml:space="preserve">         </w:t>
      </w:r>
    </w:p>
    <w:p w:rsidR="00970881" w:rsidRPr="00112907" w:rsidRDefault="00970881" w:rsidP="0097088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532F4" w:rsidRPr="00112907" w:rsidRDefault="002532F4" w:rsidP="0097088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12907" w:rsidRPr="00112907" w:rsidRDefault="00112907" w:rsidP="00112907">
      <w:pPr>
        <w:ind w:left="360"/>
        <w:rPr>
          <w:rFonts w:ascii="Times New Roman" w:hAnsi="Times New Roman"/>
          <w:b/>
          <w:sz w:val="24"/>
          <w:szCs w:val="24"/>
          <w:lang w:eastAsia="ar-SA"/>
        </w:rPr>
      </w:pPr>
      <w:r w:rsidRPr="00112907">
        <w:rPr>
          <w:rFonts w:ascii="Times New Roman" w:hAnsi="Times New Roman"/>
          <w:sz w:val="24"/>
          <w:szCs w:val="24"/>
        </w:rPr>
        <w:br w:type="page"/>
      </w:r>
      <w:r w:rsidRPr="00112907">
        <w:rPr>
          <w:rFonts w:ascii="Times New Roman" w:hAnsi="Times New Roman"/>
          <w:b/>
          <w:sz w:val="24"/>
          <w:szCs w:val="24"/>
        </w:rPr>
        <w:lastRenderedPageBreak/>
        <w:t>Rješenja, stranice udžbenika koji su korišteni:</w:t>
      </w:r>
    </w:p>
    <w:p w:rsidR="00112907" w:rsidRPr="00112907" w:rsidRDefault="00112907" w:rsidP="00112907">
      <w:pPr>
        <w:numPr>
          <w:ilvl w:val="0"/>
          <w:numId w:val="39"/>
        </w:numPr>
        <w:suppressAutoHyphens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Vesna Đurić, Vremeplov 8, udžbenik povijesti za osmi razred osnovne škole, Profil/Klett, Zagreb, 2015. (Profil)</w:t>
      </w:r>
    </w:p>
    <w:p w:rsidR="00112907" w:rsidRPr="00112907" w:rsidRDefault="00112907" w:rsidP="00112907">
      <w:pPr>
        <w:numPr>
          <w:ilvl w:val="0"/>
          <w:numId w:val="39"/>
        </w:numPr>
        <w:suppressAutoHyphens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Stjepan Bekavac, Mario Jareb, Povijest 8, udžbenik povijesti za osmi razred osnovne škole, Zagreb, 2015. (Alfa)</w:t>
      </w:r>
    </w:p>
    <w:p w:rsidR="00112907" w:rsidRPr="00112907" w:rsidRDefault="00112907" w:rsidP="00112907">
      <w:pPr>
        <w:numPr>
          <w:ilvl w:val="0"/>
          <w:numId w:val="39"/>
        </w:numPr>
        <w:suppressAutoHyphens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Snježana Koren, Povijest 8, udžbenik povijesti za osmi razred osnovne škole, PROFIL, 2014. (Koren)</w:t>
      </w:r>
    </w:p>
    <w:p w:rsidR="00112907" w:rsidRPr="00112907" w:rsidRDefault="00112907" w:rsidP="00112907">
      <w:pPr>
        <w:numPr>
          <w:ilvl w:val="0"/>
          <w:numId w:val="39"/>
        </w:numPr>
        <w:suppressAutoHyphens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Krešimir Erdelja, Igor Stojaković, Tragom prošlosti 8, udžbenik povijesti za osmi razred osnovne škole, Školska knjiga, Zagreb, 2015. (ŠK)</w:t>
      </w:r>
    </w:p>
    <w:p w:rsidR="00112907" w:rsidRPr="00112907" w:rsidRDefault="00112907" w:rsidP="00112907">
      <w:pPr>
        <w:numPr>
          <w:ilvl w:val="0"/>
          <w:numId w:val="39"/>
        </w:numPr>
        <w:suppressAutoHyphens/>
        <w:rPr>
          <w:rFonts w:ascii="Times New Roman" w:hAnsi="Times New Roman"/>
          <w:b/>
          <w:sz w:val="24"/>
          <w:szCs w:val="24"/>
        </w:rPr>
      </w:pPr>
      <w:r w:rsidRPr="00112907">
        <w:rPr>
          <w:rFonts w:ascii="Times New Roman" w:hAnsi="Times New Roman"/>
          <w:b/>
          <w:sz w:val="24"/>
          <w:szCs w:val="24"/>
        </w:rPr>
        <w:t>Nikica Barić, Darko Dovranić, Tamara Janković, Ante Nazor, Domagoj Novosel, Emil Petroci, Domovinski rat, čitanka priručnik za učitelje povijesti u osnovnim školama i nastavnike povijesti u srednjim školama, Školska knjiga, Zagreb, 2015. (DR)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Profil – 45; Koren - 126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DR – 7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 xml:space="preserve">Profil – 18; 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DR – 6, 32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ŠK – 93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 xml:space="preserve">ŠK – 88; Koren – 119; Alfa – 51; Profil – 105; 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DR - 26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ŠK – 221; DR - 83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- 123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Profil – 217, Alfa – 120, ŠK- 177, Koren – 268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 xml:space="preserve">Koren – 140,223,234; Alfa – 76,118,121; Profil – 192; ŠK – 107,162,169               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Profil – 233; Alfa – 157; DR-38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Profil - 43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- 292; DR-57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- 15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– 269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– 76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ŠK – 31; Koren  - 22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ŠK - 23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ŠK - 167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ŠK - 160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 xml:space="preserve">Alfa – 156; ŠK – 214; DR – 34,36,135  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 xml:space="preserve">Alfa – 140; Profil – 190,198,216   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Alfa – 140, 142, 144, 146 ; ŠK -196,198; Koren – 267,270; Profil – 213,216,217,219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 xml:space="preserve">DR – 39, 40, 41 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- 288 , DR - 130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Profil – 234; Alfa – 160; DR - 102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lastRenderedPageBreak/>
        <w:t>ŠK – 26; Profil – 33; Koren – 26</w:t>
      </w:r>
    </w:p>
    <w:p w:rsidR="00112907" w:rsidRPr="00112907" w:rsidRDefault="00112907" w:rsidP="00112907">
      <w:pPr>
        <w:pStyle w:val="ListParagraph"/>
        <w:numPr>
          <w:ilvl w:val="0"/>
          <w:numId w:val="40"/>
        </w:numPr>
        <w:suppressAutoHyphens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Profil – 131; Alfa – 83</w:t>
      </w:r>
    </w:p>
    <w:p w:rsidR="00112907" w:rsidRDefault="00112907" w:rsidP="005C0DBE">
      <w:pPr>
        <w:pStyle w:val="ListParagraph"/>
        <w:numPr>
          <w:ilvl w:val="0"/>
          <w:numId w:val="40"/>
        </w:numPr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r w:rsidRPr="00112907">
        <w:rPr>
          <w:rFonts w:ascii="Times New Roman" w:hAnsi="Times New Roman"/>
          <w:sz w:val="24"/>
          <w:szCs w:val="24"/>
        </w:rPr>
        <w:t>Koren - 12,13</w:t>
      </w:r>
    </w:p>
    <w:p w:rsidR="002532F4" w:rsidRPr="00112907" w:rsidRDefault="00112907" w:rsidP="005C0DBE">
      <w:pPr>
        <w:pStyle w:val="ListParagraph"/>
        <w:numPr>
          <w:ilvl w:val="0"/>
          <w:numId w:val="40"/>
        </w:numPr>
        <w:suppressAutoHyphens/>
        <w:spacing w:after="0" w:line="240" w:lineRule="auto"/>
        <w:rPr>
          <w:rFonts w:ascii="Times New Roman" w:hAnsi="Times New Roman"/>
          <w:sz w:val="24"/>
          <w:szCs w:val="24"/>
        </w:rPr>
      </w:pPr>
      <w:bookmarkStart w:id="0" w:name="_GoBack"/>
      <w:bookmarkEnd w:id="0"/>
      <w:r w:rsidRPr="00112907">
        <w:rPr>
          <w:rFonts w:ascii="Times New Roman" w:hAnsi="Times New Roman"/>
          <w:sz w:val="24"/>
          <w:szCs w:val="24"/>
        </w:rPr>
        <w:t xml:space="preserve">Profil – 195; Koren </w:t>
      </w:r>
      <w:r w:rsidRPr="00112907">
        <w:rPr>
          <w:rFonts w:ascii="Times New Roman" w:hAnsi="Times New Roman"/>
          <w:sz w:val="24"/>
          <w:szCs w:val="24"/>
        </w:rPr>
        <w:t>–</w:t>
      </w:r>
      <w:r w:rsidRPr="00112907">
        <w:rPr>
          <w:rFonts w:ascii="Times New Roman" w:hAnsi="Times New Roman"/>
          <w:sz w:val="24"/>
          <w:szCs w:val="24"/>
        </w:rPr>
        <w:t xml:space="preserve"> 240</w:t>
      </w:r>
    </w:p>
    <w:p w:rsidR="00112907" w:rsidRPr="00112907" w:rsidRDefault="00112907" w:rsidP="00112907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sectPr w:rsidR="00112907" w:rsidRPr="00112907" w:rsidSect="00B32A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56">
    <w:altName w:val="Times New Roman"/>
    <w:charset w:val="EE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ont388">
    <w:altName w:val="Times New Roman"/>
    <w:charset w:val="EE"/>
    <w:family w:val="auto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rFonts w:cs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rFonts w:ascii="Times New Roman" w:hAnsi="Times New Roman" w:cs="Times New Roman"/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840" w:hanging="180"/>
      </w:pPr>
    </w:lvl>
  </w:abstractNum>
  <w:abstractNum w:abstractNumId="5" w15:restartNumberingAfterBreak="0">
    <w:nsid w:val="00000006"/>
    <w:multiLevelType w:val="singleLevel"/>
    <w:tmpl w:val="BA74AEA8"/>
    <w:name w:val="WW8Num6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/>
        <w:b/>
        <w:color w:val="auto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upperLetter"/>
      <w:lvlText w:val="%1."/>
      <w:lvlJc w:val="left"/>
      <w:pPr>
        <w:tabs>
          <w:tab w:val="num" w:pos="0"/>
        </w:tabs>
        <w:ind w:left="1800" w:hanging="360"/>
      </w:pPr>
      <w:rPr>
        <w:sz w:val="24"/>
        <w:szCs w:val="24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upperLetter"/>
      <w:lvlText w:val="%1)"/>
      <w:lvlJc w:val="left"/>
      <w:pPr>
        <w:tabs>
          <w:tab w:val="num" w:pos="0"/>
        </w:tabs>
        <w:ind w:left="1064" w:hanging="360"/>
      </w:pPr>
      <w:rPr>
        <w:sz w:val="24"/>
        <w:szCs w:val="24"/>
      </w:rPr>
    </w:lvl>
  </w:abstractNum>
  <w:abstractNum w:abstractNumId="9" w15:restartNumberingAfterBreak="0">
    <w:nsid w:val="0000000A"/>
    <w:multiLevelType w:val="singleLevel"/>
    <w:tmpl w:val="22CA0A24"/>
    <w:name w:val="WW8Num10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  <w:rPr>
        <w:color w:val="auto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/>
        <w:sz w:val="24"/>
        <w:szCs w:val="24"/>
      </w:rPr>
    </w:lvl>
  </w:abstractNum>
  <w:abstractNum w:abstractNumId="12" w15:restartNumberingAfterBreak="0">
    <w:nsid w:val="0000000E"/>
    <w:multiLevelType w:val="singleLevel"/>
    <w:tmpl w:val="0000000E"/>
    <w:name w:val="WW8Num14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</w:abstractNum>
  <w:abstractNum w:abstractNumId="13" w15:restartNumberingAfterBreak="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b/>
        <w:sz w:val="24"/>
        <w:szCs w:val="24"/>
      </w:r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1004" w:hanging="360"/>
      </w:pPr>
    </w:lvl>
  </w:abstractNum>
  <w:abstractNum w:abstractNumId="15" w15:restartNumberingAfterBreak="0">
    <w:nsid w:val="00000011"/>
    <w:multiLevelType w:val="singleLevel"/>
    <w:tmpl w:val="00000011"/>
    <w:lvl w:ilvl="0">
      <w:start w:val="1"/>
      <w:numFmt w:val="decimal"/>
      <w:lvlText w:val="%1.)"/>
      <w:lvlJc w:val="left"/>
      <w:pPr>
        <w:tabs>
          <w:tab w:val="num" w:pos="0"/>
        </w:tabs>
        <w:ind w:left="720" w:hanging="360"/>
      </w:pPr>
      <w:rPr>
        <w:b/>
        <w:sz w:val="24"/>
        <w:szCs w:val="24"/>
      </w:rPr>
    </w:lvl>
  </w:abstractNum>
  <w:abstractNum w:abstractNumId="16" w15:restartNumberingAfterBreak="0">
    <w:nsid w:val="00000012"/>
    <w:multiLevelType w:val="singleLevel"/>
    <w:tmpl w:val="00000012"/>
    <w:name w:val="WW8Num19"/>
    <w:lvl w:ilvl="0">
      <w:start w:val="1"/>
      <w:numFmt w:val="upperLetter"/>
      <w:lvlText w:val="%1."/>
      <w:lvlJc w:val="left"/>
      <w:pPr>
        <w:tabs>
          <w:tab w:val="num" w:pos="0"/>
        </w:tabs>
        <w:ind w:left="1004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17" w15:restartNumberingAfterBreak="0">
    <w:nsid w:val="00000013"/>
    <w:multiLevelType w:val="singleLevel"/>
    <w:tmpl w:val="00000013"/>
    <w:name w:val="WW8Num20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18" w15:restartNumberingAfterBreak="0">
    <w:nsid w:val="00000014"/>
    <w:multiLevelType w:val="singleLevel"/>
    <w:tmpl w:val="00000014"/>
    <w:name w:val="WW8Num21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19" w15:restartNumberingAfterBreak="0">
    <w:nsid w:val="00000015"/>
    <w:multiLevelType w:val="singleLevel"/>
    <w:tmpl w:val="00000015"/>
    <w:name w:val="WW8Num22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20" w15:restartNumberingAfterBreak="0">
    <w:nsid w:val="00000016"/>
    <w:multiLevelType w:val="singleLevel"/>
    <w:tmpl w:val="00000016"/>
    <w:name w:val="WW8Num23"/>
    <w:lvl w:ilvl="0">
      <w:start w:val="1"/>
      <w:numFmt w:val="upperLetter"/>
      <w:lvlText w:val="%1."/>
      <w:lvlJc w:val="left"/>
      <w:pPr>
        <w:tabs>
          <w:tab w:val="num" w:pos="0"/>
        </w:tabs>
        <w:ind w:left="1004" w:hanging="360"/>
      </w:pPr>
      <w:rPr>
        <w:b/>
        <w:sz w:val="24"/>
        <w:szCs w:val="24"/>
      </w:rPr>
    </w:lvl>
  </w:abstractNum>
  <w:abstractNum w:abstractNumId="21" w15:restartNumberingAfterBreak="0">
    <w:nsid w:val="00000019"/>
    <w:multiLevelType w:val="singleLevel"/>
    <w:tmpl w:val="00000019"/>
    <w:name w:val="WW8Num26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sz w:val="24"/>
        <w:szCs w:val="24"/>
      </w:rPr>
    </w:lvl>
  </w:abstractNum>
  <w:abstractNum w:abstractNumId="22" w15:restartNumberingAfterBreak="0">
    <w:nsid w:val="0000001A"/>
    <w:multiLevelType w:val="singleLevel"/>
    <w:tmpl w:val="0000001A"/>
    <w:name w:val="WW8Num2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4"/>
        <w:szCs w:val="24"/>
      </w:rPr>
    </w:lvl>
  </w:abstractNum>
  <w:abstractNum w:abstractNumId="23" w15:restartNumberingAfterBreak="0">
    <w:nsid w:val="0000001B"/>
    <w:multiLevelType w:val="singleLevel"/>
    <w:tmpl w:val="0000001B"/>
    <w:name w:val="WW8Num29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/>
        <w:sz w:val="24"/>
        <w:szCs w:val="24"/>
      </w:rPr>
    </w:lvl>
  </w:abstractNum>
  <w:abstractNum w:abstractNumId="24" w15:restartNumberingAfterBreak="0">
    <w:nsid w:val="02900D3C"/>
    <w:multiLevelType w:val="hybridMultilevel"/>
    <w:tmpl w:val="CAE8B084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92746FA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1DA1EA2"/>
    <w:multiLevelType w:val="hybridMultilevel"/>
    <w:tmpl w:val="E2848AE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238204F"/>
    <w:multiLevelType w:val="hybridMultilevel"/>
    <w:tmpl w:val="34E80462"/>
    <w:lvl w:ilvl="0" w:tplc="86D8AA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34C01F6"/>
    <w:multiLevelType w:val="hybridMultilevel"/>
    <w:tmpl w:val="D5E8C97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F56681E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46E5526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7CE48D8"/>
    <w:multiLevelType w:val="hybridMultilevel"/>
    <w:tmpl w:val="90405DB8"/>
    <w:lvl w:ilvl="0" w:tplc="00000014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A996D3D"/>
    <w:multiLevelType w:val="hybridMultilevel"/>
    <w:tmpl w:val="0B38A15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BEC5A5A"/>
    <w:multiLevelType w:val="hybridMultilevel"/>
    <w:tmpl w:val="EE2EEE64"/>
    <w:lvl w:ilvl="0" w:tplc="C99ABE8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E5B4C8D"/>
    <w:multiLevelType w:val="hybridMultilevel"/>
    <w:tmpl w:val="CADAC2F2"/>
    <w:lvl w:ilvl="0" w:tplc="C0040EB6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19E54CF"/>
    <w:multiLevelType w:val="hybridMultilevel"/>
    <w:tmpl w:val="BAA043DC"/>
    <w:lvl w:ilvl="0" w:tplc="A31CF53E">
      <w:start w:val="1"/>
      <w:numFmt w:val="decimal"/>
      <w:lvlText w:val="%1."/>
      <w:lvlJc w:val="left"/>
      <w:pPr>
        <w:ind w:left="84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560" w:hanging="360"/>
      </w:pPr>
    </w:lvl>
    <w:lvl w:ilvl="2" w:tplc="041A001B" w:tentative="1">
      <w:start w:val="1"/>
      <w:numFmt w:val="lowerRoman"/>
      <w:lvlText w:val="%3."/>
      <w:lvlJc w:val="right"/>
      <w:pPr>
        <w:ind w:left="2280" w:hanging="180"/>
      </w:pPr>
    </w:lvl>
    <w:lvl w:ilvl="3" w:tplc="041A000F" w:tentative="1">
      <w:start w:val="1"/>
      <w:numFmt w:val="decimal"/>
      <w:lvlText w:val="%4."/>
      <w:lvlJc w:val="left"/>
      <w:pPr>
        <w:ind w:left="3000" w:hanging="360"/>
      </w:pPr>
    </w:lvl>
    <w:lvl w:ilvl="4" w:tplc="041A0019" w:tentative="1">
      <w:start w:val="1"/>
      <w:numFmt w:val="lowerLetter"/>
      <w:lvlText w:val="%5."/>
      <w:lvlJc w:val="left"/>
      <w:pPr>
        <w:ind w:left="3720" w:hanging="360"/>
      </w:pPr>
    </w:lvl>
    <w:lvl w:ilvl="5" w:tplc="041A001B" w:tentative="1">
      <w:start w:val="1"/>
      <w:numFmt w:val="lowerRoman"/>
      <w:lvlText w:val="%6."/>
      <w:lvlJc w:val="right"/>
      <w:pPr>
        <w:ind w:left="4440" w:hanging="180"/>
      </w:pPr>
    </w:lvl>
    <w:lvl w:ilvl="6" w:tplc="041A000F" w:tentative="1">
      <w:start w:val="1"/>
      <w:numFmt w:val="decimal"/>
      <w:lvlText w:val="%7."/>
      <w:lvlJc w:val="left"/>
      <w:pPr>
        <w:ind w:left="5160" w:hanging="360"/>
      </w:pPr>
    </w:lvl>
    <w:lvl w:ilvl="7" w:tplc="041A0019" w:tentative="1">
      <w:start w:val="1"/>
      <w:numFmt w:val="lowerLetter"/>
      <w:lvlText w:val="%8."/>
      <w:lvlJc w:val="left"/>
      <w:pPr>
        <w:ind w:left="5880" w:hanging="360"/>
      </w:pPr>
    </w:lvl>
    <w:lvl w:ilvl="8" w:tplc="041A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6" w15:restartNumberingAfterBreak="0">
    <w:nsid w:val="55042F85"/>
    <w:multiLevelType w:val="hybridMultilevel"/>
    <w:tmpl w:val="74FC7DD2"/>
    <w:lvl w:ilvl="0" w:tplc="041A0017">
      <w:start w:val="1"/>
      <w:numFmt w:val="lowerLetter"/>
      <w:lvlText w:val="%1)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5C96396E"/>
    <w:multiLevelType w:val="hybridMultilevel"/>
    <w:tmpl w:val="E050003A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1140C62"/>
    <w:multiLevelType w:val="hybridMultilevel"/>
    <w:tmpl w:val="8F2895BE"/>
    <w:lvl w:ilvl="0" w:tplc="08D63C0C">
      <w:start w:val="1"/>
      <w:numFmt w:val="upperLetter"/>
      <w:lvlText w:val="%1."/>
      <w:lvlJc w:val="left"/>
      <w:pPr>
        <w:ind w:left="1800" w:hanging="360"/>
      </w:pPr>
      <w:rPr>
        <w:rFonts w:ascii="Calibri" w:eastAsia="SimSun" w:hAnsi="Calibri" w:cs="font256"/>
        <w:b/>
      </w:rPr>
    </w:lvl>
    <w:lvl w:ilvl="1" w:tplc="041A0019" w:tentative="1">
      <w:start w:val="1"/>
      <w:numFmt w:val="lowerLetter"/>
      <w:lvlText w:val="%2."/>
      <w:lvlJc w:val="left"/>
      <w:pPr>
        <w:ind w:left="2520" w:hanging="360"/>
      </w:pPr>
    </w:lvl>
    <w:lvl w:ilvl="2" w:tplc="041A001B" w:tentative="1">
      <w:start w:val="1"/>
      <w:numFmt w:val="lowerRoman"/>
      <w:lvlText w:val="%3."/>
      <w:lvlJc w:val="right"/>
      <w:pPr>
        <w:ind w:left="3240" w:hanging="180"/>
      </w:pPr>
    </w:lvl>
    <w:lvl w:ilvl="3" w:tplc="041A000F" w:tentative="1">
      <w:start w:val="1"/>
      <w:numFmt w:val="decimal"/>
      <w:lvlText w:val="%4."/>
      <w:lvlJc w:val="left"/>
      <w:pPr>
        <w:ind w:left="3960" w:hanging="360"/>
      </w:pPr>
    </w:lvl>
    <w:lvl w:ilvl="4" w:tplc="041A0019" w:tentative="1">
      <w:start w:val="1"/>
      <w:numFmt w:val="lowerLetter"/>
      <w:lvlText w:val="%5."/>
      <w:lvlJc w:val="left"/>
      <w:pPr>
        <w:ind w:left="4680" w:hanging="360"/>
      </w:pPr>
    </w:lvl>
    <w:lvl w:ilvl="5" w:tplc="041A001B" w:tentative="1">
      <w:start w:val="1"/>
      <w:numFmt w:val="lowerRoman"/>
      <w:lvlText w:val="%6."/>
      <w:lvlJc w:val="right"/>
      <w:pPr>
        <w:ind w:left="5400" w:hanging="180"/>
      </w:pPr>
    </w:lvl>
    <w:lvl w:ilvl="6" w:tplc="041A000F" w:tentative="1">
      <w:start w:val="1"/>
      <w:numFmt w:val="decimal"/>
      <w:lvlText w:val="%7."/>
      <w:lvlJc w:val="left"/>
      <w:pPr>
        <w:ind w:left="6120" w:hanging="360"/>
      </w:pPr>
    </w:lvl>
    <w:lvl w:ilvl="7" w:tplc="041A0019" w:tentative="1">
      <w:start w:val="1"/>
      <w:numFmt w:val="lowerLetter"/>
      <w:lvlText w:val="%8."/>
      <w:lvlJc w:val="left"/>
      <w:pPr>
        <w:ind w:left="6840" w:hanging="360"/>
      </w:pPr>
    </w:lvl>
    <w:lvl w:ilvl="8" w:tplc="041A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36"/>
  </w:num>
  <w:num w:numId="26">
    <w:abstractNumId w:val="37"/>
  </w:num>
  <w:num w:numId="27">
    <w:abstractNumId w:val="31"/>
  </w:num>
  <w:num w:numId="28">
    <w:abstractNumId w:val="27"/>
  </w:num>
  <w:num w:numId="29">
    <w:abstractNumId w:val="26"/>
  </w:num>
  <w:num w:numId="30">
    <w:abstractNumId w:val="38"/>
  </w:num>
  <w:num w:numId="31">
    <w:abstractNumId w:val="33"/>
  </w:num>
  <w:num w:numId="32">
    <w:abstractNumId w:val="25"/>
  </w:num>
  <w:num w:numId="3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0"/>
  </w:num>
  <w:num w:numId="35">
    <w:abstractNumId w:val="29"/>
  </w:num>
  <w:num w:numId="36">
    <w:abstractNumId w:val="35"/>
  </w:num>
  <w:num w:numId="37">
    <w:abstractNumId w:val="34"/>
  </w:num>
  <w:num w:numId="38">
    <w:abstractNumId w:val="24"/>
  </w:num>
  <w:num w:numId="39">
    <w:abstractNumId w:val="3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0881"/>
    <w:rsid w:val="00003475"/>
    <w:rsid w:val="00030CBD"/>
    <w:rsid w:val="00051F00"/>
    <w:rsid w:val="00073E27"/>
    <w:rsid w:val="00075D93"/>
    <w:rsid w:val="000A2E3E"/>
    <w:rsid w:val="00112907"/>
    <w:rsid w:val="00126EBB"/>
    <w:rsid w:val="00161004"/>
    <w:rsid w:val="0016285A"/>
    <w:rsid w:val="001837D7"/>
    <w:rsid w:val="0019646F"/>
    <w:rsid w:val="001E2574"/>
    <w:rsid w:val="001E50D2"/>
    <w:rsid w:val="001E5EA6"/>
    <w:rsid w:val="001F4C6B"/>
    <w:rsid w:val="00207A03"/>
    <w:rsid w:val="002219D4"/>
    <w:rsid w:val="0024478B"/>
    <w:rsid w:val="00245E13"/>
    <w:rsid w:val="002532F4"/>
    <w:rsid w:val="00253BEA"/>
    <w:rsid w:val="0026779B"/>
    <w:rsid w:val="00276BEE"/>
    <w:rsid w:val="00276D37"/>
    <w:rsid w:val="002950BA"/>
    <w:rsid w:val="002B22FB"/>
    <w:rsid w:val="002C1501"/>
    <w:rsid w:val="002C372C"/>
    <w:rsid w:val="002F67C7"/>
    <w:rsid w:val="003103AE"/>
    <w:rsid w:val="00315142"/>
    <w:rsid w:val="00315DC8"/>
    <w:rsid w:val="00320AD2"/>
    <w:rsid w:val="003372FF"/>
    <w:rsid w:val="00360D0E"/>
    <w:rsid w:val="003705EF"/>
    <w:rsid w:val="00375746"/>
    <w:rsid w:val="00376C80"/>
    <w:rsid w:val="003915A0"/>
    <w:rsid w:val="003B7A6B"/>
    <w:rsid w:val="003B7D00"/>
    <w:rsid w:val="0040320B"/>
    <w:rsid w:val="004204AB"/>
    <w:rsid w:val="00490216"/>
    <w:rsid w:val="00497275"/>
    <w:rsid w:val="004B38D6"/>
    <w:rsid w:val="004D7433"/>
    <w:rsid w:val="004E6F25"/>
    <w:rsid w:val="00574E1F"/>
    <w:rsid w:val="00585463"/>
    <w:rsid w:val="0058592E"/>
    <w:rsid w:val="005B4798"/>
    <w:rsid w:val="005C6502"/>
    <w:rsid w:val="005F6A14"/>
    <w:rsid w:val="00624D3F"/>
    <w:rsid w:val="00630173"/>
    <w:rsid w:val="00647EE8"/>
    <w:rsid w:val="0066179E"/>
    <w:rsid w:val="00677168"/>
    <w:rsid w:val="006931BA"/>
    <w:rsid w:val="006E1182"/>
    <w:rsid w:val="006F76A4"/>
    <w:rsid w:val="007003DF"/>
    <w:rsid w:val="00763DAD"/>
    <w:rsid w:val="0077777D"/>
    <w:rsid w:val="00796C1B"/>
    <w:rsid w:val="007A64C5"/>
    <w:rsid w:val="007B38E3"/>
    <w:rsid w:val="007C06B1"/>
    <w:rsid w:val="007C5ECD"/>
    <w:rsid w:val="007D3967"/>
    <w:rsid w:val="007F3486"/>
    <w:rsid w:val="007F4D13"/>
    <w:rsid w:val="007F7F36"/>
    <w:rsid w:val="008366F9"/>
    <w:rsid w:val="008450DC"/>
    <w:rsid w:val="0085085C"/>
    <w:rsid w:val="00855F47"/>
    <w:rsid w:val="00887C38"/>
    <w:rsid w:val="008A3C07"/>
    <w:rsid w:val="008C584F"/>
    <w:rsid w:val="009634D1"/>
    <w:rsid w:val="00970881"/>
    <w:rsid w:val="00970DEF"/>
    <w:rsid w:val="00971FFB"/>
    <w:rsid w:val="00972DE0"/>
    <w:rsid w:val="009958FB"/>
    <w:rsid w:val="009C3B29"/>
    <w:rsid w:val="009D75C4"/>
    <w:rsid w:val="009E0BE7"/>
    <w:rsid w:val="00A07FC1"/>
    <w:rsid w:val="00A17AA0"/>
    <w:rsid w:val="00A272AA"/>
    <w:rsid w:val="00A35319"/>
    <w:rsid w:val="00A36237"/>
    <w:rsid w:val="00A46F49"/>
    <w:rsid w:val="00A65C70"/>
    <w:rsid w:val="00B039D3"/>
    <w:rsid w:val="00B32A87"/>
    <w:rsid w:val="00B45608"/>
    <w:rsid w:val="00B55C9A"/>
    <w:rsid w:val="00B859E1"/>
    <w:rsid w:val="00B87E10"/>
    <w:rsid w:val="00BD0ABD"/>
    <w:rsid w:val="00C32C6E"/>
    <w:rsid w:val="00C476C7"/>
    <w:rsid w:val="00C5193A"/>
    <w:rsid w:val="00C8038A"/>
    <w:rsid w:val="00C83341"/>
    <w:rsid w:val="00C8520C"/>
    <w:rsid w:val="00CD6D5F"/>
    <w:rsid w:val="00D07626"/>
    <w:rsid w:val="00D82EF8"/>
    <w:rsid w:val="00D947EF"/>
    <w:rsid w:val="00DA1247"/>
    <w:rsid w:val="00DC05A2"/>
    <w:rsid w:val="00DE3F21"/>
    <w:rsid w:val="00E03716"/>
    <w:rsid w:val="00E13ABF"/>
    <w:rsid w:val="00E62410"/>
    <w:rsid w:val="00E756D4"/>
    <w:rsid w:val="00EA241D"/>
    <w:rsid w:val="00EC1AB3"/>
    <w:rsid w:val="00EC285C"/>
    <w:rsid w:val="00ED0EFF"/>
    <w:rsid w:val="00ED6885"/>
    <w:rsid w:val="00F06C27"/>
    <w:rsid w:val="00F30AC1"/>
    <w:rsid w:val="00F33657"/>
    <w:rsid w:val="00F52E82"/>
    <w:rsid w:val="00F93925"/>
    <w:rsid w:val="00FA72F5"/>
    <w:rsid w:val="00FB3851"/>
    <w:rsid w:val="00FC0BE0"/>
    <w:rsid w:val="00FF7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0B0C37"/>
  <w15:chartTrackingRefBased/>
  <w15:docId w15:val="{47C2F774-0D07-4995-A369-D47208BA0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32A87"/>
    <w:pPr>
      <w:spacing w:after="200" w:line="276" w:lineRule="auto"/>
    </w:pPr>
    <w:rPr>
      <w:sz w:val="22"/>
      <w:szCs w:val="22"/>
      <w:lang w:val="hr-HR" w:eastAsia="hr-H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Odlomakpopisa1">
    <w:name w:val="Odlomak popisa1"/>
    <w:basedOn w:val="Normal"/>
    <w:rsid w:val="00970881"/>
    <w:pPr>
      <w:suppressAutoHyphens/>
      <w:ind w:left="720"/>
    </w:pPr>
    <w:rPr>
      <w:rFonts w:eastAsia="SimSun" w:cs="font256"/>
      <w:lang w:eastAsia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70881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7088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70881"/>
    <w:pPr>
      <w:ind w:left="720"/>
      <w:contextualSpacing/>
    </w:pPr>
  </w:style>
  <w:style w:type="paragraph" w:customStyle="1" w:styleId="ListParagraph1">
    <w:name w:val="List Paragraph1"/>
    <w:basedOn w:val="Normal"/>
    <w:rsid w:val="007B38E3"/>
    <w:pPr>
      <w:suppressAutoHyphens/>
      <w:ind w:left="720"/>
    </w:pPr>
    <w:rPr>
      <w:rFonts w:eastAsia="SimSun" w:cs="font388"/>
      <w:lang w:eastAsia="ar-SA"/>
    </w:rPr>
  </w:style>
  <w:style w:type="paragraph" w:styleId="NoSpacing">
    <w:name w:val="No Spacing"/>
    <w:uiPriority w:val="1"/>
    <w:qFormat/>
    <w:rsid w:val="00A35319"/>
    <w:rPr>
      <w:sz w:val="22"/>
      <w:szCs w:val="22"/>
      <w:lang w:val="hr-HR"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93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5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791C3B-3218-40C9-B8BD-EE63D91476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770</Words>
  <Characters>4392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5152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</dc:creator>
  <cp:keywords/>
  <cp:lastModifiedBy>Gordan Ravančić</cp:lastModifiedBy>
  <cp:revision>2</cp:revision>
  <dcterms:created xsi:type="dcterms:W3CDTF">2018-04-18T13:45:00Z</dcterms:created>
  <dcterms:modified xsi:type="dcterms:W3CDTF">2018-04-18T13:45:00Z</dcterms:modified>
</cp:coreProperties>
</file>